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0C9F4" w14:textId="3E2923CF" w:rsidR="004E2426" w:rsidRPr="00B71069" w:rsidRDefault="00B71069" w:rsidP="00B71069">
      <w:pPr>
        <w:spacing w:before="7"/>
        <w:jc w:val="center"/>
        <w:rPr>
          <w:rFonts w:asciiTheme="minorHAnsi" w:hAnsiTheme="minorHAnsi" w:cstheme="minorHAnsi"/>
          <w:sz w:val="22"/>
          <w:szCs w:val="22"/>
        </w:rPr>
      </w:pPr>
      <w:r w:rsidRPr="00B71069">
        <w:rPr>
          <w:rFonts w:asciiTheme="minorHAnsi" w:hAnsiTheme="minorHAnsi" w:cstheme="minorHAnsi"/>
          <w:sz w:val="22"/>
          <w:szCs w:val="22"/>
        </w:rPr>
        <w:t>Haydon Sexton</w:t>
      </w:r>
    </w:p>
    <w:p w14:paraId="06F0952C" w14:textId="77A47C7B" w:rsidR="004E2426" w:rsidRPr="00B71069" w:rsidRDefault="00B71069" w:rsidP="00B71069">
      <w:pPr>
        <w:ind w:left="1280" w:right="123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1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105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3"/>
          <w:w w:val="112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121212"/>
          <w:w w:val="7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21212"/>
          <w:spacing w:val="-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0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5"/>
          <w:w w:val="11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121212"/>
          <w:w w:val="7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21212"/>
          <w:spacing w:val="-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2769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5</w:t>
      </w:r>
      <w:r w:rsidRPr="00B71069">
        <w:rPr>
          <w:rFonts w:asciiTheme="minorHAnsi" w:eastAsia="Arial" w:hAnsiTheme="minorHAnsi" w:cstheme="minorHAnsi"/>
          <w:color w:val="010101"/>
          <w:spacing w:val="1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w w:val="71"/>
          <w:sz w:val="22"/>
          <w:szCs w:val="22"/>
        </w:rPr>
        <w:t>•</w:t>
      </w:r>
      <w:r w:rsidRPr="00B71069">
        <w:rPr>
          <w:rFonts w:asciiTheme="minorHAnsi" w:eastAsia="Arial" w:hAnsiTheme="minorHAnsi" w:cstheme="minorHAnsi"/>
          <w:color w:val="010101"/>
          <w:spacing w:val="36"/>
          <w:w w:val="7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w w:val="82"/>
          <w:sz w:val="22"/>
          <w:szCs w:val="22"/>
        </w:rPr>
        <w:t>(</w:t>
      </w:r>
      <w:r w:rsidRPr="00B71069">
        <w:rPr>
          <w:rFonts w:asciiTheme="minorHAnsi" w:eastAsia="Arial" w:hAnsiTheme="minorHAnsi" w:cstheme="minorHAnsi"/>
          <w:color w:val="010101"/>
          <w:spacing w:val="-5"/>
          <w:w w:val="112"/>
          <w:sz w:val="22"/>
          <w:szCs w:val="22"/>
        </w:rPr>
        <w:t>9</w:t>
      </w:r>
      <w:r w:rsidRPr="00B71069">
        <w:rPr>
          <w:rFonts w:asciiTheme="minorHAnsi" w:eastAsia="Arial" w:hAnsiTheme="minorHAnsi" w:cstheme="minorHAnsi"/>
          <w:color w:val="010101"/>
          <w:spacing w:val="-3"/>
          <w:w w:val="80"/>
          <w:sz w:val="22"/>
          <w:szCs w:val="22"/>
        </w:rPr>
        <w:t>1</w:t>
      </w:r>
      <w:r w:rsidRPr="00B71069">
        <w:rPr>
          <w:rFonts w:asciiTheme="minorHAnsi" w:eastAsia="Arial" w:hAnsiTheme="minorHAnsi" w:cstheme="minorHAnsi"/>
          <w:color w:val="010101"/>
          <w:spacing w:val="-5"/>
          <w:w w:val="121"/>
          <w:sz w:val="22"/>
          <w:szCs w:val="22"/>
        </w:rPr>
        <w:t>9</w:t>
      </w:r>
      <w:r w:rsidRPr="00B71069">
        <w:rPr>
          <w:rFonts w:asciiTheme="minorHAnsi" w:eastAsia="Arial" w:hAnsiTheme="minorHAnsi" w:cstheme="minorHAnsi"/>
          <w:color w:val="010101"/>
          <w:w w:val="90"/>
          <w:sz w:val="22"/>
          <w:szCs w:val="22"/>
        </w:rPr>
        <w:t>)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w w:val="67"/>
          <w:sz w:val="22"/>
          <w:szCs w:val="22"/>
        </w:rPr>
        <w:t>1</w:t>
      </w:r>
      <w:r w:rsidRPr="00B71069">
        <w:rPr>
          <w:rFonts w:asciiTheme="minorHAnsi" w:eastAsia="Arial" w:hAnsiTheme="minorHAnsi" w:cstheme="minorHAnsi"/>
          <w:color w:val="010101"/>
          <w:spacing w:val="-5"/>
          <w:w w:val="121"/>
          <w:sz w:val="22"/>
          <w:szCs w:val="22"/>
        </w:rPr>
        <w:t>2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3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-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4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56</w:t>
      </w:r>
      <w:r w:rsidRPr="00B71069">
        <w:rPr>
          <w:rFonts w:asciiTheme="minorHAnsi" w:eastAsia="Arial" w:hAnsiTheme="minorHAnsi" w:cstheme="minorHAnsi"/>
          <w:color w:val="010101"/>
          <w:w w:val="98"/>
          <w:sz w:val="22"/>
          <w:szCs w:val="22"/>
        </w:rPr>
        <w:t>7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w w:val="71"/>
          <w:sz w:val="22"/>
          <w:szCs w:val="22"/>
        </w:rPr>
        <w:t>•</w:t>
      </w:r>
      <w:r w:rsidRPr="00B71069">
        <w:rPr>
          <w:rFonts w:asciiTheme="minorHAnsi" w:eastAsia="Arial" w:hAnsiTheme="minorHAnsi" w:cstheme="minorHAnsi"/>
          <w:color w:val="010101"/>
          <w:spacing w:val="31"/>
          <w:w w:val="71"/>
          <w:sz w:val="22"/>
          <w:szCs w:val="22"/>
        </w:rPr>
        <w:t xml:space="preserve"> </w:t>
      </w:r>
      <w:hyperlink r:id="rId5" w:history="1">
        <w:r w:rsidRPr="00B71069">
          <w:rPr>
            <w:rStyle w:val="Hyperlink"/>
            <w:rFonts w:asciiTheme="minorHAnsi" w:eastAsia="Arial" w:hAnsiTheme="minorHAnsi" w:cstheme="minorHAnsi"/>
            <w:spacing w:val="-4"/>
            <w:w w:val="71"/>
            <w:sz w:val="22"/>
            <w:szCs w:val="22"/>
          </w:rPr>
          <w:t>haydon@gmail.com</w:t>
        </w:r>
      </w:hyperlink>
    </w:p>
    <w:p w14:paraId="5697724E" w14:textId="77777777" w:rsidR="004E2426" w:rsidRPr="00B71069" w:rsidRDefault="004E2426" w:rsidP="00B71069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B08F275" w14:textId="77777777" w:rsidR="004E2426" w:rsidRPr="00B71069" w:rsidRDefault="00B71069" w:rsidP="00B71069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b/>
          <w:color w:val="010101"/>
          <w:spacing w:val="-4"/>
          <w:w w:val="97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b/>
          <w:color w:val="010101"/>
          <w:spacing w:val="-7"/>
          <w:w w:val="105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b/>
          <w:color w:val="010101"/>
          <w:spacing w:val="-7"/>
          <w:w w:val="102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b/>
          <w:color w:val="010101"/>
          <w:spacing w:val="-6"/>
          <w:w w:val="11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96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b/>
          <w:color w:val="010101"/>
          <w:w w:val="101"/>
          <w:sz w:val="22"/>
          <w:szCs w:val="22"/>
        </w:rPr>
        <w:t>Y</w:t>
      </w:r>
    </w:p>
    <w:p w14:paraId="714A16FE" w14:textId="77777777" w:rsidR="004E2426" w:rsidRPr="00B71069" w:rsidRDefault="00B71069" w:rsidP="00B71069">
      <w:pPr>
        <w:ind w:left="822" w:right="180" w:firstLine="10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pacing w:val="-4"/>
          <w:w w:val="102"/>
          <w:sz w:val="22"/>
          <w:szCs w:val="22"/>
        </w:rPr>
        <w:t>En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th</w:t>
      </w:r>
      <w:r w:rsidRPr="00B71069">
        <w:rPr>
          <w:rFonts w:asciiTheme="minorHAnsi" w:eastAsia="Arial" w:hAnsiTheme="minorHAnsi" w:cstheme="minorHAnsi"/>
          <w:color w:val="010101"/>
          <w:spacing w:val="-4"/>
          <w:w w:val="102"/>
          <w:sz w:val="22"/>
          <w:szCs w:val="22"/>
        </w:rPr>
        <w:t>us</w:t>
      </w:r>
      <w:r w:rsidRPr="00B71069">
        <w:rPr>
          <w:rFonts w:asciiTheme="minorHAnsi" w:eastAsia="Arial" w:hAnsiTheme="minorHAnsi" w:cstheme="minorHAnsi"/>
          <w:color w:val="010101"/>
          <w:spacing w:val="-2"/>
          <w:w w:val="10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2"/>
          <w:sz w:val="22"/>
          <w:szCs w:val="22"/>
        </w:rPr>
        <w:t>as</w:t>
      </w:r>
      <w:r w:rsidRPr="00B71069">
        <w:rPr>
          <w:rFonts w:asciiTheme="minorHAnsi" w:eastAsia="Arial" w:hAnsiTheme="minorHAnsi" w:cstheme="minorHAnsi"/>
          <w:color w:val="010101"/>
          <w:spacing w:val="-2"/>
          <w:w w:val="102"/>
          <w:sz w:val="22"/>
          <w:szCs w:val="22"/>
        </w:rPr>
        <w:t>ti</w:t>
      </w:r>
      <w:r w:rsidRPr="00B71069">
        <w:rPr>
          <w:rFonts w:asciiTheme="minorHAnsi" w:eastAsia="Arial" w:hAnsiTheme="minorHAnsi" w:cstheme="minorHAnsi"/>
          <w:color w:val="010101"/>
          <w:w w:val="102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13"/>
          <w:w w:val="10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K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-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6</w:t>
      </w:r>
      <w:r w:rsidRPr="00B71069">
        <w:rPr>
          <w:rFonts w:asciiTheme="minorHAnsi" w:eastAsia="Arial" w:hAnsiTheme="minorHAnsi" w:cstheme="minorHAnsi"/>
          <w:color w:val="010101"/>
          <w:spacing w:val="-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educ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2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103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3"/>
          <w:w w:val="12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w w:val="89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4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ab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ilit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1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1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6"/>
          <w:w w:val="93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w w:val="9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1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en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gag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1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5"/>
          <w:w w:val="11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3"/>
          <w:w w:val="12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w w:val="63"/>
          <w:sz w:val="22"/>
          <w:szCs w:val="22"/>
        </w:rPr>
        <w:t xml:space="preserve">. </w:t>
      </w:r>
      <w:r w:rsidRPr="00B71069">
        <w:rPr>
          <w:rFonts w:asciiTheme="minorHAnsi" w:eastAsia="Arial" w:hAnsiTheme="minorHAnsi" w:cstheme="minorHAnsi"/>
          <w:color w:val="010101"/>
          <w:spacing w:val="-5"/>
          <w:w w:val="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01"/>
          <w:sz w:val="22"/>
          <w:szCs w:val="22"/>
        </w:rPr>
        <w:t>xce</w:t>
      </w:r>
      <w:r w:rsidRPr="00B71069">
        <w:rPr>
          <w:rFonts w:asciiTheme="minorHAnsi" w:eastAsia="Arial" w:hAnsiTheme="minorHAnsi" w:cstheme="minorHAnsi"/>
          <w:color w:val="010101"/>
          <w:w w:val="10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3"/>
          <w:w w:val="10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5"/>
          <w:w w:val="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0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w w:val="10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13"/>
          <w:w w:val="10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co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mm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un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4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sk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1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b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ilit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1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1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67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w w:val="112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w w:val="99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6"/>
          <w:w w:val="107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w w:val="89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ve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1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den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3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op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ti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a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w w:val="112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108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010101"/>
          <w:spacing w:val="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ac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de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3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67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w w:val="63"/>
          <w:sz w:val="22"/>
          <w:szCs w:val="22"/>
        </w:rPr>
        <w:t>.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2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3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3"/>
          <w:w w:val="126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-</w:t>
      </w:r>
      <w:r w:rsidRPr="00B71069">
        <w:rPr>
          <w:rFonts w:asciiTheme="minorHAnsi" w:eastAsia="Arial" w:hAnsiTheme="minorHAnsi" w:cstheme="minorHAnsi"/>
          <w:color w:val="010101"/>
          <w:spacing w:val="-7"/>
          <w:w w:val="99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w w:val="94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1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103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3"/>
          <w:w w:val="12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w w:val="89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1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nn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121212"/>
          <w:w w:val="7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z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w w:val="78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2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67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ead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w w:val="98"/>
          <w:sz w:val="22"/>
          <w:szCs w:val="22"/>
        </w:rPr>
        <w:t xml:space="preserve">p </w:t>
      </w:r>
      <w:r w:rsidRPr="00B71069">
        <w:rPr>
          <w:rFonts w:asciiTheme="minorHAnsi" w:eastAsia="Arial" w:hAnsiTheme="minorHAnsi" w:cstheme="minorHAnsi"/>
          <w:color w:val="010101"/>
          <w:spacing w:val="-4"/>
          <w:w w:val="9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k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w w:val="10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3"/>
          <w:w w:val="10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w w:val="63"/>
          <w:sz w:val="22"/>
          <w:szCs w:val="22"/>
        </w:rPr>
        <w:t>.</w:t>
      </w:r>
    </w:p>
    <w:p w14:paraId="1D58F3F8" w14:textId="77777777" w:rsidR="004E2426" w:rsidRPr="00B71069" w:rsidRDefault="004E2426" w:rsidP="00B7106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89428B0" w14:textId="77777777" w:rsidR="004E2426" w:rsidRPr="00B71069" w:rsidRDefault="00B71069" w:rsidP="00B71069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b/>
          <w:color w:val="010101"/>
          <w:spacing w:val="-4"/>
          <w:w w:val="9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w w:val="103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w w:val="103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b/>
          <w:color w:val="010101"/>
          <w:spacing w:val="-6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w w:val="10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b/>
          <w:color w:val="010101"/>
          <w:spacing w:val="-6"/>
          <w:w w:val="106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b/>
          <w:color w:val="010101"/>
          <w:w w:val="93"/>
          <w:sz w:val="22"/>
          <w:szCs w:val="22"/>
        </w:rPr>
        <w:t>N</w:t>
      </w:r>
    </w:p>
    <w:p w14:paraId="66E9DF99" w14:textId="77777777" w:rsidR="004E2426" w:rsidRPr="00B71069" w:rsidRDefault="00B71069" w:rsidP="00B71069">
      <w:pPr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b/>
          <w:color w:val="010101"/>
          <w:spacing w:val="-5"/>
          <w:sz w:val="22"/>
          <w:szCs w:val="22"/>
        </w:rPr>
        <w:t>B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sz w:val="22"/>
          <w:szCs w:val="22"/>
        </w:rPr>
        <w:t>ache</w:t>
      </w:r>
      <w:r w:rsidRPr="00B71069">
        <w:rPr>
          <w:rFonts w:asciiTheme="minorHAnsi" w:eastAsia="Arial" w:hAnsiTheme="minorHAnsi" w:cstheme="minorHAnsi"/>
          <w:b/>
          <w:color w:val="010101"/>
          <w:spacing w:val="-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b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b/>
          <w:color w:val="010101"/>
          <w:spacing w:val="1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b/>
          <w:color w:val="01010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b/>
          <w:color w:val="010101"/>
          <w:spacing w:val="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w w:val="10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b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103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b/>
          <w:color w:val="121212"/>
          <w:w w:val="7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b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121212"/>
          <w:spacing w:val="-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10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10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0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7"/>
          <w:w w:val="102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5"/>
          <w:w w:val="10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02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121212"/>
          <w:spacing w:val="-3"/>
          <w:w w:val="10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ar</w:t>
      </w:r>
      <w:r w:rsidRPr="00B71069">
        <w:rPr>
          <w:rFonts w:asciiTheme="minorHAnsi" w:eastAsia="Arial" w:hAnsiTheme="minorHAnsi" w:cstheme="minorHAnsi"/>
          <w:color w:val="010101"/>
          <w:w w:val="102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16"/>
          <w:w w:val="10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0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du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w w:val="12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121212"/>
          <w:w w:val="7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21212"/>
          <w:spacing w:val="-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121212"/>
          <w:spacing w:val="-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Ca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6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2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121212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1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3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w w:val="105"/>
          <w:sz w:val="22"/>
          <w:szCs w:val="22"/>
        </w:rPr>
        <w:t>y</w:t>
      </w:r>
    </w:p>
    <w:p w14:paraId="3533CD92" w14:textId="77777777" w:rsidR="004E2426" w:rsidRPr="00B71069" w:rsidRDefault="00B71069" w:rsidP="00B71069">
      <w:pPr>
        <w:ind w:left="1552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pacing w:val="-6"/>
          <w:w w:val="96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5"/>
          <w:w w:val="112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w w:val="112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121212"/>
          <w:w w:val="54"/>
          <w:sz w:val="22"/>
          <w:szCs w:val="22"/>
        </w:rPr>
        <w:t>: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 xml:space="preserve">  </w:t>
      </w:r>
      <w:r w:rsidRPr="00B71069">
        <w:rPr>
          <w:rFonts w:asciiTheme="minorHAnsi" w:eastAsia="Arial" w:hAnsiTheme="minorHAnsi" w:cstheme="minorHAnsi"/>
          <w:color w:val="121212"/>
          <w:spacing w:val="-1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63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w w:val="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7"/>
          <w:w w:val="10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w w:val="12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w w:val="78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2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0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3"/>
          <w:w w:val="12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</w:p>
    <w:p w14:paraId="1F621D7A" w14:textId="77777777" w:rsidR="004E2426" w:rsidRPr="00B71069" w:rsidRDefault="00B71069" w:rsidP="00B71069">
      <w:pPr>
        <w:ind w:left="1552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pacing w:val="-5"/>
          <w:w w:val="96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-5"/>
          <w:w w:val="101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5"/>
          <w:w w:val="112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121212"/>
          <w:w w:val="54"/>
          <w:sz w:val="22"/>
          <w:szCs w:val="22"/>
        </w:rPr>
        <w:t>: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21212"/>
          <w:spacing w:val="2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3</w:t>
      </w:r>
      <w:r w:rsidRPr="00B71069">
        <w:rPr>
          <w:rFonts w:asciiTheme="minorHAnsi" w:eastAsia="Arial" w:hAnsiTheme="minorHAnsi" w:cstheme="minorHAnsi"/>
          <w:color w:val="010101"/>
          <w:spacing w:val="-2"/>
          <w:w w:val="81"/>
          <w:sz w:val="22"/>
          <w:szCs w:val="22"/>
        </w:rPr>
        <w:t>.</w:t>
      </w:r>
      <w:r w:rsidRPr="00B71069">
        <w:rPr>
          <w:rFonts w:asciiTheme="minorHAnsi" w:eastAsia="Arial" w:hAnsiTheme="minorHAnsi" w:cstheme="minorHAnsi"/>
          <w:color w:val="010101"/>
          <w:w w:val="98"/>
          <w:sz w:val="22"/>
          <w:szCs w:val="22"/>
        </w:rPr>
        <w:t>6</w:t>
      </w:r>
    </w:p>
    <w:p w14:paraId="47DDB83A" w14:textId="4B4F9118" w:rsidR="004E2426" w:rsidRPr="00B71069" w:rsidRDefault="00B71069" w:rsidP="00B71069">
      <w:pPr>
        <w:ind w:left="1538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i/>
          <w:color w:val="010101"/>
          <w:spacing w:val="-5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i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i/>
          <w:color w:val="121212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i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i/>
          <w:color w:val="010101"/>
          <w:spacing w:val="-4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i/>
          <w:color w:val="010101"/>
          <w:spacing w:val="-1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i/>
          <w:color w:val="010101"/>
          <w:spacing w:val="-4"/>
          <w:sz w:val="22"/>
          <w:szCs w:val="22"/>
        </w:rPr>
        <w:t>pa</w:t>
      </w:r>
      <w:r w:rsidRPr="00B71069">
        <w:rPr>
          <w:rFonts w:asciiTheme="minorHAnsi" w:eastAsia="Arial" w:hAnsiTheme="minorHAnsi" w:cstheme="minorHAnsi"/>
          <w:i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i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i/>
          <w:color w:val="010101"/>
          <w:sz w:val="22"/>
          <w:szCs w:val="22"/>
        </w:rPr>
        <w:t xml:space="preserve">d </w:t>
      </w:r>
      <w:r w:rsidRPr="00B71069">
        <w:rPr>
          <w:rFonts w:asciiTheme="minorHAnsi" w:eastAsia="Arial" w:hAnsiTheme="minorHAnsi" w:cstheme="minorHAnsi"/>
          <w:i/>
          <w:color w:val="010101"/>
          <w:spacing w:val="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i/>
          <w:color w:val="010101"/>
          <w:spacing w:val="-5"/>
          <w:w w:val="93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i/>
          <w:color w:val="010101"/>
          <w:spacing w:val="-8"/>
          <w:w w:val="127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i/>
          <w:color w:val="010101"/>
          <w:spacing w:val="-3"/>
          <w:w w:val="98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i/>
          <w:color w:val="010101"/>
          <w:spacing w:val="-4"/>
          <w:w w:val="107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i/>
          <w:color w:val="010101"/>
          <w:spacing w:val="-3"/>
          <w:w w:val="98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i/>
          <w:color w:val="010101"/>
          <w:spacing w:val="-4"/>
          <w:w w:val="10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i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i/>
          <w:color w:val="010101"/>
          <w:spacing w:val="-2"/>
          <w:w w:val="10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i/>
          <w:color w:val="010101"/>
          <w:spacing w:val="-3"/>
          <w:w w:val="98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i/>
          <w:color w:val="010101"/>
          <w:spacing w:val="-4"/>
          <w:w w:val="107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i/>
          <w:color w:val="121212"/>
          <w:w w:val="63"/>
          <w:sz w:val="22"/>
          <w:szCs w:val="22"/>
        </w:rPr>
        <w:t>:</w:t>
      </w:r>
      <w:r w:rsidRPr="00B71069">
        <w:rPr>
          <w:rFonts w:asciiTheme="minorHAnsi" w:eastAsia="Arial" w:hAnsiTheme="minorHAnsi" w:cstheme="minorHAnsi"/>
          <w:i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i/>
          <w:color w:val="121212"/>
          <w:spacing w:val="2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ece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be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2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2</w:t>
      </w:r>
      <w:r w:rsidRPr="00B71069">
        <w:rPr>
          <w:rFonts w:asciiTheme="minorHAnsi" w:eastAsia="Arial" w:hAnsiTheme="minorHAnsi" w:cstheme="minorHAnsi"/>
          <w:color w:val="010101"/>
          <w:spacing w:val="-5"/>
          <w:w w:val="112"/>
          <w:sz w:val="22"/>
          <w:szCs w:val="22"/>
        </w:rPr>
        <w:t>0</w:t>
      </w:r>
      <w:r w:rsidRPr="00B71069">
        <w:rPr>
          <w:rFonts w:asciiTheme="minorHAnsi" w:eastAsia="Arial" w:hAnsiTheme="minorHAnsi" w:cstheme="minorHAnsi"/>
          <w:color w:val="010101"/>
          <w:spacing w:val="-3"/>
          <w:w w:val="80"/>
          <w:sz w:val="22"/>
          <w:szCs w:val="22"/>
        </w:rPr>
        <w:t>1</w:t>
      </w:r>
      <w:r w:rsidRPr="00B71069">
        <w:rPr>
          <w:rFonts w:asciiTheme="minorHAnsi" w:eastAsia="Arial" w:hAnsiTheme="minorHAnsi" w:cstheme="minorHAnsi"/>
          <w:color w:val="010101"/>
          <w:w w:val="112"/>
          <w:sz w:val="22"/>
          <w:szCs w:val="22"/>
        </w:rPr>
        <w:t>0</w:t>
      </w:r>
    </w:p>
    <w:p w14:paraId="1FF15A5F" w14:textId="77777777" w:rsidR="004E2426" w:rsidRPr="00B71069" w:rsidRDefault="004E2426" w:rsidP="00B7106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924A510" w14:textId="77777777" w:rsidR="004E2426" w:rsidRPr="00B71069" w:rsidRDefault="00B71069" w:rsidP="00B71069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b/>
          <w:color w:val="010101"/>
          <w:spacing w:val="-5"/>
          <w:w w:val="90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w w:val="112"/>
          <w:sz w:val="22"/>
          <w:szCs w:val="22"/>
        </w:rPr>
        <w:t>X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w w:val="101"/>
          <w:sz w:val="22"/>
          <w:szCs w:val="22"/>
        </w:rPr>
        <w:t>PE</w:t>
      </w:r>
      <w:r w:rsidRPr="00B71069">
        <w:rPr>
          <w:rFonts w:asciiTheme="minorHAnsi" w:eastAsia="Arial" w:hAnsiTheme="minorHAnsi" w:cstheme="minorHAnsi"/>
          <w:b/>
          <w:color w:val="010101"/>
          <w:spacing w:val="-6"/>
          <w:w w:val="107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b/>
          <w:color w:val="010101"/>
          <w:spacing w:val="-2"/>
          <w:w w:val="99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w w:val="105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b/>
          <w:color w:val="010101"/>
          <w:spacing w:val="-6"/>
          <w:w w:val="107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b/>
          <w:color w:val="010101"/>
          <w:w w:val="97"/>
          <w:sz w:val="22"/>
          <w:szCs w:val="22"/>
        </w:rPr>
        <w:t>E</w:t>
      </w:r>
    </w:p>
    <w:p w14:paraId="5DDD1347" w14:textId="77777777" w:rsidR="004E2426" w:rsidRPr="00B71069" w:rsidRDefault="00B71069" w:rsidP="00B71069">
      <w:pPr>
        <w:ind w:left="827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b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b/>
          <w:color w:val="010101"/>
          <w:spacing w:val="-3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sz w:val="22"/>
          <w:szCs w:val="22"/>
        </w:rPr>
        <w:t>en</w:t>
      </w:r>
      <w:r w:rsidRPr="00B71069">
        <w:rPr>
          <w:rFonts w:asciiTheme="minorHAnsi" w:eastAsia="Arial" w:hAnsiTheme="minorHAnsi" w:cstheme="minorHAnsi"/>
          <w:b/>
          <w:color w:val="01010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010101"/>
          <w:spacing w:val="2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10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010101"/>
          <w:spacing w:val="-3"/>
          <w:w w:val="98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107"/>
          <w:sz w:val="22"/>
          <w:szCs w:val="22"/>
        </w:rPr>
        <w:t>ac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98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010101"/>
          <w:spacing w:val="-3"/>
          <w:w w:val="109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b/>
          <w:color w:val="121212"/>
          <w:w w:val="54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b/>
          <w:color w:val="121212"/>
          <w:spacing w:val="2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010101"/>
          <w:spacing w:val="-6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PS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3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w w:val="82"/>
          <w:sz w:val="22"/>
          <w:szCs w:val="22"/>
        </w:rPr>
        <w:t>(</w:t>
      </w:r>
      <w:r w:rsidRPr="00B71069">
        <w:rPr>
          <w:rFonts w:asciiTheme="minorHAnsi" w:eastAsia="Arial" w:hAnsiTheme="minorHAnsi" w:cstheme="minorHAnsi"/>
          <w:color w:val="010101"/>
          <w:spacing w:val="-7"/>
          <w:w w:val="105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il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b</w:t>
      </w:r>
      <w:r w:rsidRPr="00B71069">
        <w:rPr>
          <w:rFonts w:asciiTheme="minorHAnsi" w:eastAsia="Arial" w:hAnsiTheme="minorHAnsi" w:cstheme="minorHAnsi"/>
          <w:color w:val="010101"/>
          <w:w w:val="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7"/>
          <w:w w:val="10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w w:val="95"/>
          <w:sz w:val="22"/>
          <w:szCs w:val="22"/>
        </w:rPr>
        <w:t>k</w:t>
      </w:r>
      <w:r w:rsidRPr="00B71069">
        <w:rPr>
          <w:rFonts w:asciiTheme="minorHAnsi" w:eastAsia="Arial" w:hAnsiTheme="minorHAnsi" w:cstheme="minorHAnsi"/>
          <w:color w:val="010101"/>
          <w:spacing w:val="2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0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7"/>
          <w:w w:val="102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5"/>
          <w:w w:val="11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)</w:t>
      </w:r>
      <w:r w:rsidRPr="00B71069">
        <w:rPr>
          <w:rFonts w:asciiTheme="minorHAnsi" w:eastAsia="Arial" w:hAnsiTheme="minorHAnsi" w:cstheme="minorHAnsi"/>
          <w:color w:val="121212"/>
          <w:w w:val="63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21212"/>
          <w:spacing w:val="-2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0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gh</w:t>
      </w:r>
      <w:r w:rsidRPr="00B71069">
        <w:rPr>
          <w:rFonts w:asciiTheme="minorHAnsi" w:eastAsia="Arial" w:hAnsiTheme="minorHAnsi" w:cstheme="minorHAnsi"/>
          <w:color w:val="121212"/>
          <w:w w:val="63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21212"/>
          <w:spacing w:val="-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0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5"/>
          <w:w w:val="110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121212"/>
          <w:w w:val="63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pacing w:val="2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gus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3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20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1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0 --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w w:val="108"/>
          <w:sz w:val="22"/>
          <w:szCs w:val="22"/>
        </w:rPr>
        <w:t>t</w:t>
      </w:r>
    </w:p>
    <w:p w14:paraId="05397B0A" w14:textId="77777777" w:rsidR="004E2426" w:rsidRPr="00B71069" w:rsidRDefault="00B71069" w:rsidP="00B71069">
      <w:pPr>
        <w:tabs>
          <w:tab w:val="left" w:pos="1540"/>
        </w:tabs>
        <w:spacing w:before="26"/>
        <w:ind w:left="1547" w:right="132" w:hanging="360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•</w:t>
      </w:r>
      <w:r w:rsidRPr="00B71069">
        <w:rPr>
          <w:rFonts w:asciiTheme="minorHAnsi" w:eastAsia="Arial" w:hAnsiTheme="minorHAnsi" w:cstheme="minorHAnsi"/>
          <w:color w:val="010101"/>
          <w:spacing w:val="-5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ab/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1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eac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2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67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ss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1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89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w w:val="89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25"/>
          <w:w w:val="8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6"/>
          <w:w w:val="96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121212"/>
          <w:w w:val="7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pacing w:val="2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w w:val="103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5"/>
          <w:w w:val="103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121212"/>
          <w:w w:val="7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pacing w:val="2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w w:val="103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5"/>
          <w:w w:val="103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w w:val="78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1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121212"/>
          <w:w w:val="7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ead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3"/>
          <w:w w:val="120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w w:val="98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89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w w:val="89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15"/>
          <w:w w:val="8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4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h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rad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w w:val="96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4"/>
          <w:w w:val="96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w w:val="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7"/>
          <w:w w:val="10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7"/>
          <w:w w:val="102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3D3D3D"/>
          <w:w w:val="81"/>
          <w:sz w:val="22"/>
          <w:szCs w:val="22"/>
        </w:rPr>
        <w:t>.</w:t>
      </w:r>
    </w:p>
    <w:p w14:paraId="0931E5DC" w14:textId="77777777" w:rsidR="004E2426" w:rsidRPr="00B71069" w:rsidRDefault="00B71069" w:rsidP="00B71069">
      <w:pPr>
        <w:spacing w:before="12"/>
        <w:ind w:left="1187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•    </w:t>
      </w:r>
      <w:r w:rsidRPr="00B71069">
        <w:rPr>
          <w:rFonts w:asciiTheme="minorHAnsi" w:eastAsia="Arial" w:hAnsiTheme="minorHAnsi" w:cstheme="minorHAnsi"/>
          <w:color w:val="010101"/>
          <w:spacing w:val="1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rea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1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1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67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7"/>
          <w:w w:val="108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7"/>
          <w:w w:val="99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5"/>
          <w:w w:val="11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67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3"/>
          <w:w w:val="12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w w:val="103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5"/>
          <w:w w:val="103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li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1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67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3"/>
          <w:w w:val="12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w w:val="12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3"/>
          <w:w w:val="112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w w:val="9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ud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2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b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ase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1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67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w w:val="104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7"/>
          <w:w w:val="10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w w:val="12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w w:val="67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1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w w:val="108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7"/>
          <w:w w:val="102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5"/>
          <w:w w:val="11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w w:val="63"/>
          <w:sz w:val="22"/>
          <w:szCs w:val="22"/>
        </w:rPr>
        <w:t>.</w:t>
      </w:r>
    </w:p>
    <w:p w14:paraId="5A4BD760" w14:textId="77777777" w:rsidR="004E2426" w:rsidRPr="00B71069" w:rsidRDefault="00B71069" w:rsidP="00B71069">
      <w:pPr>
        <w:spacing w:before="15"/>
        <w:ind w:left="1187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•    </w:t>
      </w:r>
      <w:r w:rsidRPr="00B71069">
        <w:rPr>
          <w:rFonts w:asciiTheme="minorHAnsi" w:eastAsia="Arial" w:hAnsiTheme="minorHAnsi" w:cstheme="minorHAnsi"/>
          <w:color w:val="010101"/>
          <w:spacing w:val="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ve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3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6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3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67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w w:val="9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egu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1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2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6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ee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ng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1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6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3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121212"/>
          <w:spacing w:val="-2"/>
          <w:sz w:val="22"/>
          <w:szCs w:val="22"/>
        </w:rPr>
        <w:t>'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</w:p>
    <w:p w14:paraId="2A926F65" w14:textId="77777777" w:rsidR="004E2426" w:rsidRPr="00B71069" w:rsidRDefault="004E2426" w:rsidP="00B7106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EC83049" w14:textId="77777777" w:rsidR="004E2426" w:rsidRPr="00B71069" w:rsidRDefault="00B71069" w:rsidP="00B71069">
      <w:pPr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b/>
          <w:color w:val="010101"/>
          <w:spacing w:val="-4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b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010101"/>
          <w:spacing w:val="-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b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b/>
          <w:color w:val="010101"/>
          <w:spacing w:val="1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93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b/>
          <w:color w:val="010101"/>
          <w:spacing w:val="-2"/>
          <w:w w:val="90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103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010101"/>
          <w:spacing w:val="-7"/>
          <w:w w:val="101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b/>
          <w:color w:val="010101"/>
          <w:spacing w:val="-3"/>
          <w:w w:val="120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121212"/>
          <w:w w:val="63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b/>
          <w:color w:val="121212"/>
          <w:spacing w:val="1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8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010101"/>
          <w:spacing w:val="-6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PS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4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w w:val="82"/>
          <w:sz w:val="22"/>
          <w:szCs w:val="22"/>
        </w:rPr>
        <w:t>(</w:t>
      </w:r>
      <w:r w:rsidRPr="00B71069">
        <w:rPr>
          <w:rFonts w:asciiTheme="minorHAnsi" w:eastAsia="Arial" w:hAnsiTheme="minorHAnsi" w:cstheme="minorHAnsi"/>
          <w:color w:val="010101"/>
          <w:spacing w:val="-5"/>
          <w:w w:val="103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7"/>
          <w:w w:val="102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b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1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2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6"/>
          <w:w w:val="93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gne</w:t>
      </w:r>
      <w:r w:rsidRPr="00B71069">
        <w:rPr>
          <w:rFonts w:asciiTheme="minorHAnsi" w:eastAsia="Arial" w:hAnsiTheme="minorHAnsi" w:cstheme="minorHAnsi"/>
          <w:color w:val="010101"/>
          <w:spacing w:val="-3"/>
          <w:w w:val="12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2"/>
          <w:w w:val="97"/>
          <w:sz w:val="22"/>
          <w:szCs w:val="22"/>
        </w:rPr>
        <w:t>)</w:t>
      </w:r>
      <w:r w:rsidRPr="00B71069">
        <w:rPr>
          <w:rFonts w:asciiTheme="minorHAnsi" w:eastAsia="Arial" w:hAnsiTheme="minorHAnsi" w:cstheme="minorHAnsi"/>
          <w:color w:val="121212"/>
          <w:w w:val="7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21212"/>
          <w:spacing w:val="-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0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5"/>
          <w:w w:val="11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121212"/>
          <w:w w:val="7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21212"/>
          <w:spacing w:val="-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0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5"/>
          <w:w w:val="110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121212"/>
          <w:w w:val="63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Janua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2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20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1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0 --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6"/>
          <w:w w:val="93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w w:val="105"/>
          <w:sz w:val="22"/>
          <w:szCs w:val="22"/>
        </w:rPr>
        <w:t>y</w:t>
      </w:r>
    </w:p>
    <w:p w14:paraId="70F13C01" w14:textId="77777777" w:rsidR="004E2426" w:rsidRPr="00B71069" w:rsidRDefault="00B71069" w:rsidP="00B71069">
      <w:pPr>
        <w:spacing w:before="5"/>
        <w:ind w:left="827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20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10</w:t>
      </w:r>
    </w:p>
    <w:p w14:paraId="7197EA3F" w14:textId="77777777" w:rsidR="004E2426" w:rsidRPr="00B71069" w:rsidRDefault="00B71069" w:rsidP="00B71069">
      <w:pPr>
        <w:ind w:left="1187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•    </w:t>
      </w:r>
      <w:r w:rsidRPr="00B71069">
        <w:rPr>
          <w:rFonts w:asciiTheme="minorHAnsi" w:eastAsia="Arial" w:hAnsiTheme="minorHAnsi" w:cstheme="minorHAnsi"/>
          <w:color w:val="010101"/>
          <w:spacing w:val="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2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1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w w:val="81"/>
          <w:sz w:val="22"/>
          <w:szCs w:val="22"/>
        </w:rPr>
        <w:t xml:space="preserve">2"  </w:t>
      </w:r>
      <w:r w:rsidRPr="00B71069">
        <w:rPr>
          <w:rFonts w:asciiTheme="minorHAnsi" w:eastAsia="Arial" w:hAnsiTheme="minorHAnsi" w:cstheme="minorHAnsi"/>
          <w:color w:val="010101"/>
          <w:spacing w:val="2"/>
          <w:w w:val="8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ra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ea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8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2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ff</w:t>
      </w:r>
      <w:r w:rsidRPr="00B71069">
        <w:rPr>
          <w:rFonts w:asciiTheme="minorHAnsi" w:eastAsia="Arial" w:hAnsiTheme="minorHAnsi" w:cstheme="minorHAnsi"/>
          <w:color w:val="010101"/>
          <w:spacing w:val="1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b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epa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2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67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ss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1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67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w w:val="9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2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anguag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105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w w:val="102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w w:val="10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121212"/>
          <w:w w:val="63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21212"/>
          <w:spacing w:val="-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6"/>
          <w:w w:val="93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w w:val="108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7"/>
          <w:w w:val="108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121212"/>
          <w:w w:val="7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</w:p>
    <w:p w14:paraId="6C0264B3" w14:textId="77777777" w:rsidR="004E2426" w:rsidRPr="00B71069" w:rsidRDefault="00B71069" w:rsidP="00B71069">
      <w:pPr>
        <w:ind w:left="1547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pacing w:val="-4"/>
          <w:w w:val="93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w w:val="78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2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3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5"/>
          <w:w w:val="112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3D3D3D"/>
          <w:w w:val="72"/>
          <w:sz w:val="22"/>
          <w:szCs w:val="22"/>
        </w:rPr>
        <w:t>.</w:t>
      </w:r>
    </w:p>
    <w:p w14:paraId="32DE23EF" w14:textId="77777777" w:rsidR="004E2426" w:rsidRPr="00B71069" w:rsidRDefault="00B71069" w:rsidP="00B71069">
      <w:pPr>
        <w:tabs>
          <w:tab w:val="left" w:pos="1540"/>
        </w:tabs>
        <w:spacing w:before="15"/>
        <w:ind w:left="1552" w:right="242" w:hanging="365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•</w:t>
      </w:r>
      <w:r w:rsidRPr="00B71069">
        <w:rPr>
          <w:rFonts w:asciiTheme="minorHAnsi" w:eastAsia="Arial" w:hAnsiTheme="minorHAnsi" w:cstheme="minorHAnsi"/>
          <w:color w:val="010101"/>
          <w:spacing w:val="-5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ab/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Co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rre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ass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gn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4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1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2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1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eac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eac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rad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w w:val="94"/>
          <w:sz w:val="22"/>
          <w:szCs w:val="22"/>
        </w:rPr>
        <w:t xml:space="preserve">d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b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 xml:space="preserve"> eac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w w:val="96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4"/>
          <w:w w:val="96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3D3D3D"/>
          <w:w w:val="72"/>
          <w:sz w:val="22"/>
          <w:szCs w:val="22"/>
        </w:rPr>
        <w:t>.</w:t>
      </w:r>
    </w:p>
    <w:p w14:paraId="0F1559E0" w14:textId="77777777" w:rsidR="004E2426" w:rsidRPr="00B71069" w:rsidRDefault="004E2426" w:rsidP="00B7106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12595E1" w14:textId="77777777" w:rsidR="004E2426" w:rsidRPr="00B71069" w:rsidRDefault="00B71069" w:rsidP="00B71069">
      <w:pPr>
        <w:ind w:left="832" w:right="1281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b/>
          <w:color w:val="010101"/>
          <w:spacing w:val="-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sz w:val="22"/>
          <w:szCs w:val="22"/>
        </w:rPr>
        <w:t>es</w:t>
      </w:r>
      <w:r w:rsidRPr="00B71069">
        <w:rPr>
          <w:rFonts w:asciiTheme="minorHAnsi" w:eastAsia="Arial" w:hAnsiTheme="minorHAnsi" w:cstheme="minorHAnsi"/>
          <w:b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sz w:val="22"/>
          <w:szCs w:val="22"/>
        </w:rPr>
        <w:t>en</w:t>
      </w:r>
      <w:r w:rsidRPr="00B71069">
        <w:rPr>
          <w:rFonts w:asciiTheme="minorHAnsi" w:eastAsia="Arial" w:hAnsiTheme="minorHAnsi" w:cstheme="minorHAnsi"/>
          <w:b/>
          <w:color w:val="01010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010101"/>
          <w:spacing w:val="2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98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w w:val="112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b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107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w w:val="106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b/>
          <w:color w:val="010101"/>
          <w:spacing w:val="-3"/>
          <w:w w:val="109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b/>
          <w:color w:val="121212"/>
          <w:w w:val="63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b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121212"/>
          <w:spacing w:val="-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Ca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3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121212"/>
          <w:spacing w:val="-3"/>
          <w:w w:val="12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w w:val="9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0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121212"/>
          <w:w w:val="63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21212"/>
          <w:spacing w:val="-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gh</w:t>
      </w:r>
      <w:r w:rsidRPr="00B71069">
        <w:rPr>
          <w:rFonts w:asciiTheme="minorHAnsi" w:eastAsia="Arial" w:hAnsiTheme="minorHAnsi" w:cstheme="minorHAnsi"/>
          <w:color w:val="121212"/>
          <w:w w:val="63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21212"/>
          <w:spacing w:val="-2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0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6"/>
          <w:w w:val="107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121212"/>
          <w:w w:val="7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pacing w:val="2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J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2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2</w:t>
      </w:r>
      <w:r w:rsidRPr="00B71069">
        <w:rPr>
          <w:rFonts w:asciiTheme="minorHAnsi" w:eastAsia="Arial" w:hAnsiTheme="minorHAnsi" w:cstheme="minorHAnsi"/>
          <w:color w:val="010101"/>
          <w:spacing w:val="-5"/>
          <w:w w:val="112"/>
          <w:sz w:val="22"/>
          <w:szCs w:val="22"/>
        </w:rPr>
        <w:t>0</w:t>
      </w:r>
      <w:r w:rsidRPr="00B71069">
        <w:rPr>
          <w:rFonts w:asciiTheme="minorHAnsi" w:eastAsia="Arial" w:hAnsiTheme="minorHAnsi" w:cstheme="minorHAnsi"/>
          <w:color w:val="010101"/>
          <w:spacing w:val="-3"/>
          <w:w w:val="85"/>
          <w:sz w:val="22"/>
          <w:szCs w:val="22"/>
        </w:rPr>
        <w:t>1</w:t>
      </w:r>
      <w:r w:rsidRPr="00B71069">
        <w:rPr>
          <w:rFonts w:asciiTheme="minorHAnsi" w:eastAsia="Arial" w:hAnsiTheme="minorHAnsi" w:cstheme="minorHAnsi"/>
          <w:color w:val="010101"/>
          <w:spacing w:val="-6"/>
          <w:w w:val="139"/>
          <w:sz w:val="22"/>
          <w:szCs w:val="22"/>
        </w:rPr>
        <w:t>0</w:t>
      </w:r>
      <w:r w:rsidRPr="00B71069">
        <w:rPr>
          <w:rFonts w:asciiTheme="minorHAnsi" w:eastAsia="Arial" w:hAnsiTheme="minorHAnsi" w:cstheme="minorHAnsi"/>
          <w:color w:val="010101"/>
          <w:w w:val="214"/>
          <w:sz w:val="22"/>
          <w:szCs w:val="22"/>
        </w:rPr>
        <w:t xml:space="preserve">• </w:t>
      </w:r>
      <w:r w:rsidRPr="00B71069">
        <w:rPr>
          <w:rFonts w:asciiTheme="minorHAnsi" w:eastAsia="Arial" w:hAnsiTheme="minorHAnsi" w:cstheme="minorHAnsi"/>
          <w:color w:val="010101"/>
          <w:spacing w:val="-4"/>
          <w:w w:val="93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121212"/>
          <w:spacing w:val="-3"/>
          <w:w w:val="10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w w:val="108"/>
          <w:sz w:val="22"/>
          <w:szCs w:val="22"/>
        </w:rPr>
        <w:t>t</w:t>
      </w:r>
    </w:p>
    <w:p w14:paraId="59F3B8B8" w14:textId="77777777" w:rsidR="004E2426" w:rsidRPr="00B71069" w:rsidRDefault="00B71069" w:rsidP="00B71069">
      <w:pPr>
        <w:tabs>
          <w:tab w:val="left" w:pos="1540"/>
        </w:tabs>
        <w:spacing w:before="5"/>
        <w:ind w:left="1552" w:right="383" w:hanging="365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•</w:t>
      </w:r>
      <w:r w:rsidRPr="00B71069">
        <w:rPr>
          <w:rFonts w:asciiTheme="minorHAnsi" w:eastAsia="Arial" w:hAnsiTheme="minorHAnsi" w:cstheme="minorHAnsi"/>
          <w:color w:val="010101"/>
          <w:spacing w:val="-5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ab/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1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67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7"/>
          <w:w w:val="105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7"/>
          <w:w w:val="102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5"/>
          <w:w w:val="11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w w:val="108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1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5"/>
          <w:w w:val="115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w w:val="67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2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1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w w:val="78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ra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1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1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den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2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5"/>
          <w:w w:val="11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121212"/>
          <w:w w:val="63"/>
          <w:sz w:val="22"/>
          <w:szCs w:val="22"/>
        </w:rPr>
        <w:t xml:space="preserve">, </w:t>
      </w:r>
      <w:r w:rsidRPr="00B71069">
        <w:rPr>
          <w:rFonts w:asciiTheme="minorHAnsi" w:eastAsia="Arial" w:hAnsiTheme="minorHAnsi" w:cstheme="minorHAnsi"/>
          <w:color w:val="010101"/>
          <w:spacing w:val="-1"/>
          <w:w w:val="67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w w:val="103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5"/>
          <w:w w:val="103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w w:val="94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2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ra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1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101"/>
          <w:sz w:val="22"/>
          <w:szCs w:val="22"/>
        </w:rPr>
        <w:t>eva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3"/>
          <w:w w:val="101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4"/>
          <w:w w:val="101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w w:val="10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w w:val="10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17"/>
          <w:w w:val="10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ss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7"/>
          <w:w w:val="99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5"/>
          <w:w w:val="11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w w:val="94"/>
          <w:sz w:val="22"/>
          <w:szCs w:val="22"/>
        </w:rPr>
        <w:t>t.</w:t>
      </w:r>
    </w:p>
    <w:p w14:paraId="76025ED4" w14:textId="77777777" w:rsidR="004E2426" w:rsidRPr="00B71069" w:rsidRDefault="00B71069" w:rsidP="00B71069">
      <w:pPr>
        <w:tabs>
          <w:tab w:val="left" w:pos="1540"/>
        </w:tabs>
        <w:spacing w:before="14"/>
        <w:ind w:left="1547" w:right="755" w:hanging="360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•</w:t>
      </w:r>
      <w:r w:rsidRPr="00B71069">
        <w:rPr>
          <w:rFonts w:asciiTheme="minorHAnsi" w:eastAsia="Arial" w:hAnsiTheme="minorHAnsi" w:cstheme="minorHAnsi"/>
          <w:color w:val="010101"/>
          <w:spacing w:val="-5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ab/>
      </w:r>
      <w:r w:rsidRPr="00B71069">
        <w:rPr>
          <w:rFonts w:asciiTheme="minorHAnsi" w:eastAsia="Arial" w:hAnsiTheme="minorHAnsi" w:cstheme="minorHAnsi"/>
          <w:color w:val="010101"/>
          <w:spacing w:val="-5"/>
          <w:w w:val="101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5"/>
          <w:w w:val="115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w w:val="98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1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5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w w:val="78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1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102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w w:val="10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102"/>
          <w:sz w:val="22"/>
          <w:szCs w:val="22"/>
        </w:rPr>
        <w:t>ud</w:t>
      </w:r>
      <w:r w:rsidRPr="00B71069">
        <w:rPr>
          <w:rFonts w:asciiTheme="minorHAnsi" w:eastAsia="Arial" w:hAnsiTheme="minorHAnsi" w:cstheme="minorHAnsi"/>
          <w:color w:val="010101"/>
          <w:spacing w:val="-5"/>
          <w:w w:val="10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02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w w:val="102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19"/>
          <w:w w:val="10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67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w w:val="9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1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010101"/>
          <w:spacing w:val="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6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mm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co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ce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2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1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d </w:t>
      </w:r>
      <w:r w:rsidRPr="00B71069">
        <w:rPr>
          <w:rFonts w:asciiTheme="minorHAnsi" w:eastAsia="Arial" w:hAnsiTheme="minorHAnsi" w:cstheme="minorHAnsi"/>
          <w:color w:val="010101"/>
          <w:spacing w:val="-4"/>
          <w:w w:val="95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3"/>
          <w:w w:val="135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2"/>
          <w:w w:val="108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w w:val="63"/>
          <w:sz w:val="22"/>
          <w:szCs w:val="22"/>
        </w:rPr>
        <w:t>.</w:t>
      </w:r>
    </w:p>
    <w:p w14:paraId="53FCF21C" w14:textId="77777777" w:rsidR="004E2426" w:rsidRPr="00B71069" w:rsidRDefault="00B71069" w:rsidP="00B71069">
      <w:pPr>
        <w:spacing w:before="14"/>
        <w:ind w:left="1187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•    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010101"/>
          <w:spacing w:val="-8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121212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2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ll</w:t>
      </w:r>
      <w:r w:rsidRPr="00B71069">
        <w:rPr>
          <w:rFonts w:asciiTheme="minorHAnsi" w:eastAsia="Arial" w:hAnsiTheme="minorHAnsi" w:cstheme="minorHAnsi"/>
          <w:color w:val="010101"/>
          <w:spacing w:val="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3D3D3D"/>
          <w:w w:val="72"/>
          <w:sz w:val="22"/>
          <w:szCs w:val="22"/>
        </w:rPr>
        <w:t>.</w:t>
      </w:r>
    </w:p>
    <w:p w14:paraId="29E10932" w14:textId="77777777" w:rsidR="004E2426" w:rsidRPr="00B71069" w:rsidRDefault="00B71069" w:rsidP="00B71069">
      <w:pPr>
        <w:spacing w:before="10"/>
        <w:ind w:left="1187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•    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6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ag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2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ra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mm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4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budge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121212"/>
          <w:spacing w:val="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1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gna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3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denc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2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ll</w:t>
      </w:r>
      <w:r w:rsidRPr="00B71069">
        <w:rPr>
          <w:rFonts w:asciiTheme="minorHAnsi" w:eastAsia="Arial" w:hAnsiTheme="minorHAnsi" w:cstheme="minorHAnsi"/>
          <w:color w:val="010101"/>
          <w:spacing w:val="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w w:val="112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w w:val="63"/>
          <w:sz w:val="22"/>
          <w:szCs w:val="22"/>
        </w:rPr>
        <w:t>.</w:t>
      </w:r>
    </w:p>
    <w:p w14:paraId="392A81A8" w14:textId="77777777" w:rsidR="004E2426" w:rsidRPr="00B71069" w:rsidRDefault="004E2426" w:rsidP="00B7106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EBCD03E" w14:textId="77777777" w:rsidR="004E2426" w:rsidRPr="00B71069" w:rsidRDefault="00B71069" w:rsidP="00B71069">
      <w:pPr>
        <w:ind w:left="832" w:right="597" w:hanging="10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b/>
          <w:color w:val="010101"/>
          <w:spacing w:val="-5"/>
          <w:w w:val="10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98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b/>
          <w:color w:val="010101"/>
          <w:spacing w:val="-3"/>
          <w:w w:val="11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102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b/>
          <w:color w:val="010101"/>
          <w:spacing w:val="-3"/>
          <w:w w:val="11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b/>
          <w:color w:val="121212"/>
          <w:w w:val="54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b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121212"/>
          <w:spacing w:val="-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Ho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k</w:t>
      </w:r>
      <w:r w:rsidRPr="00B71069">
        <w:rPr>
          <w:rFonts w:asciiTheme="minorHAnsi" w:eastAsia="Arial" w:hAnsiTheme="minorHAnsi" w:cstheme="minorHAnsi"/>
          <w:color w:val="010101"/>
          <w:spacing w:val="3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ave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101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w w:val="108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010101"/>
          <w:spacing w:val="-4"/>
          <w:w w:val="108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w w:val="67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3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w w:val="104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7"/>
          <w:w w:val="10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7"/>
          <w:w w:val="105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121212"/>
          <w:w w:val="7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21212"/>
          <w:spacing w:val="-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gh</w:t>
      </w:r>
      <w:r w:rsidRPr="00B71069">
        <w:rPr>
          <w:rFonts w:asciiTheme="minorHAnsi" w:eastAsia="Arial" w:hAnsiTheme="minorHAnsi" w:cstheme="minorHAnsi"/>
          <w:color w:val="121212"/>
          <w:w w:val="7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21212"/>
          <w:spacing w:val="-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0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6"/>
          <w:w w:val="107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121212"/>
          <w:w w:val="7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21212"/>
          <w:spacing w:val="-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gh</w:t>
      </w:r>
      <w:r w:rsidRPr="00B71069">
        <w:rPr>
          <w:rFonts w:asciiTheme="minorHAnsi" w:eastAsia="Arial" w:hAnsiTheme="minorHAnsi" w:cstheme="minorHAnsi"/>
          <w:color w:val="121212"/>
          <w:w w:val="63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21212"/>
          <w:spacing w:val="-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0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5"/>
          <w:w w:val="110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121212"/>
          <w:w w:val="63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pacing w:val="2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gus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121212"/>
          <w:spacing w:val="3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200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6</w:t>
      </w:r>
      <w:r w:rsidRPr="00B71069">
        <w:rPr>
          <w:rFonts w:asciiTheme="minorHAnsi" w:eastAsia="Arial" w:hAnsiTheme="minorHAnsi" w:cstheme="minorHAnsi"/>
          <w:color w:val="010101"/>
          <w:spacing w:val="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w w:val="83"/>
          <w:sz w:val="22"/>
          <w:szCs w:val="22"/>
        </w:rPr>
        <w:t xml:space="preserve">-• </w:t>
      </w:r>
      <w:r w:rsidRPr="00B71069">
        <w:rPr>
          <w:rFonts w:asciiTheme="minorHAnsi" w:eastAsia="Arial" w:hAnsiTheme="minorHAnsi" w:cstheme="minorHAnsi"/>
          <w:color w:val="010101"/>
          <w:spacing w:val="-4"/>
          <w:w w:val="93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w w:val="108"/>
          <w:sz w:val="22"/>
          <w:szCs w:val="22"/>
        </w:rPr>
        <w:t>t</w:t>
      </w:r>
    </w:p>
    <w:p w14:paraId="1C8D9592" w14:textId="77777777" w:rsidR="004E2426" w:rsidRPr="00B71069" w:rsidRDefault="00B71069" w:rsidP="00B71069">
      <w:pPr>
        <w:tabs>
          <w:tab w:val="left" w:pos="1540"/>
        </w:tabs>
        <w:spacing w:before="14"/>
        <w:ind w:left="1552" w:right="487" w:hanging="365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•</w:t>
      </w:r>
      <w:r w:rsidRPr="00B71069">
        <w:rPr>
          <w:rFonts w:asciiTheme="minorHAnsi" w:eastAsia="Arial" w:hAnsiTheme="minorHAnsi" w:cstheme="minorHAnsi"/>
          <w:color w:val="010101"/>
          <w:spacing w:val="-5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ab/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ee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3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ek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2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b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121212"/>
          <w:w w:val="63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21212"/>
          <w:spacing w:val="-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2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6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k</w:t>
      </w:r>
      <w:r w:rsidRPr="00B71069">
        <w:rPr>
          <w:rFonts w:asciiTheme="minorHAnsi" w:eastAsia="Arial" w:hAnsiTheme="minorHAnsi" w:cstheme="minorHAnsi"/>
          <w:color w:val="010101"/>
          <w:spacing w:val="3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ass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3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d </w:t>
      </w:r>
      <w:r w:rsidRPr="00B71069">
        <w:rPr>
          <w:rFonts w:asciiTheme="minorHAnsi" w:eastAsia="Arial" w:hAnsiTheme="minorHAnsi" w:cstheme="minorHAnsi"/>
          <w:color w:val="010101"/>
          <w:spacing w:val="-6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dd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1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w w:val="67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2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5"/>
          <w:w w:val="11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w w:val="95"/>
          <w:sz w:val="22"/>
          <w:szCs w:val="22"/>
        </w:rPr>
        <w:t>s</w:t>
      </w:r>
    </w:p>
    <w:p w14:paraId="7EAFBA9B" w14:textId="77777777" w:rsidR="004E2426" w:rsidRPr="00B71069" w:rsidRDefault="00B71069" w:rsidP="00B71069">
      <w:pPr>
        <w:spacing w:before="14"/>
        <w:ind w:left="1187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•    </w:t>
      </w:r>
      <w:r w:rsidRPr="00B71069">
        <w:rPr>
          <w:rFonts w:asciiTheme="minorHAnsi" w:eastAsia="Arial" w:hAnsiTheme="minorHAnsi" w:cstheme="minorHAnsi"/>
          <w:color w:val="010101"/>
          <w:spacing w:val="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ke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one</w:t>
      </w:r>
      <w:r w:rsidRPr="00B71069">
        <w:rPr>
          <w:rFonts w:asciiTheme="minorHAnsi" w:eastAsia="Arial" w:hAnsiTheme="minorHAnsi" w:cstheme="minorHAnsi"/>
          <w:color w:val="121212"/>
          <w:spacing w:val="-3"/>
          <w:sz w:val="22"/>
          <w:szCs w:val="22"/>
        </w:rPr>
        <w:t>-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n-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2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103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w w:val="89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102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w w:val="10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102"/>
          <w:sz w:val="22"/>
          <w:szCs w:val="22"/>
        </w:rPr>
        <w:t>ud</w:t>
      </w:r>
      <w:r w:rsidRPr="00B71069">
        <w:rPr>
          <w:rFonts w:asciiTheme="minorHAnsi" w:eastAsia="Arial" w:hAnsiTheme="minorHAnsi" w:cstheme="minorHAnsi"/>
          <w:color w:val="010101"/>
          <w:spacing w:val="-5"/>
          <w:w w:val="10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02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w w:val="102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9"/>
          <w:w w:val="10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ad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co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4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w w:val="10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3"/>
          <w:w w:val="10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w w:val="98"/>
          <w:sz w:val="22"/>
          <w:szCs w:val="22"/>
        </w:rPr>
        <w:t>g</w:t>
      </w:r>
    </w:p>
    <w:p w14:paraId="3696D1D5" w14:textId="77777777" w:rsidR="004E2426" w:rsidRPr="00B71069" w:rsidRDefault="004E2426" w:rsidP="00B7106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2FCA63B" w14:textId="77777777" w:rsidR="004E2426" w:rsidRPr="00B71069" w:rsidRDefault="00B71069" w:rsidP="00B71069">
      <w:pPr>
        <w:ind w:left="822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b/>
          <w:color w:val="010101"/>
          <w:spacing w:val="-5"/>
          <w:sz w:val="22"/>
          <w:szCs w:val="22"/>
        </w:rPr>
        <w:t>Yo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b/>
          <w:color w:val="010101"/>
          <w:spacing w:val="-3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010101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b/>
          <w:color w:val="010101"/>
          <w:spacing w:val="2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b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sz w:val="22"/>
          <w:szCs w:val="22"/>
        </w:rPr>
        <w:t>ou</w:t>
      </w:r>
      <w:r w:rsidRPr="00B71069">
        <w:rPr>
          <w:rFonts w:asciiTheme="minorHAnsi" w:eastAsia="Arial" w:hAnsiTheme="minorHAnsi" w:cstheme="minorHAnsi"/>
          <w:b/>
          <w:color w:val="010101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b/>
          <w:color w:val="010101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90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103"/>
          <w:sz w:val="22"/>
          <w:szCs w:val="22"/>
        </w:rPr>
        <w:t>ea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102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010101"/>
          <w:spacing w:val="-3"/>
          <w:w w:val="11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b/>
          <w:color w:val="121212"/>
          <w:w w:val="54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b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121212"/>
          <w:spacing w:val="-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010101"/>
          <w:spacing w:val="1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B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ap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1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6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hu</w:t>
      </w:r>
      <w:r w:rsidRPr="00B71069">
        <w:rPr>
          <w:rFonts w:asciiTheme="minorHAnsi" w:eastAsia="Arial" w:hAnsiTheme="minorHAnsi" w:cstheme="minorHAnsi"/>
          <w:color w:val="010101"/>
          <w:spacing w:val="-3"/>
          <w:w w:val="112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121212"/>
          <w:w w:val="63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21212"/>
          <w:spacing w:val="-2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0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5"/>
          <w:w w:val="11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121212"/>
          <w:w w:val="7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21212"/>
          <w:spacing w:val="-2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0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5"/>
          <w:w w:val="110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121212"/>
          <w:w w:val="63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Ju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1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200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6</w:t>
      </w:r>
      <w:r w:rsidRPr="00B71069">
        <w:rPr>
          <w:rFonts w:asciiTheme="minorHAnsi" w:eastAsia="Arial" w:hAnsiTheme="minorHAnsi" w:cstheme="minorHAnsi"/>
          <w:color w:val="010101"/>
          <w:spacing w:val="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--</w:t>
      </w:r>
      <w:r w:rsidRPr="00B71069">
        <w:rPr>
          <w:rFonts w:asciiTheme="minorHAnsi" w:eastAsia="Arial" w:hAnsiTheme="minorHAnsi" w:cstheme="minorHAnsi"/>
          <w:color w:val="010101"/>
          <w:spacing w:val="-1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ug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2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00</w:t>
      </w:r>
      <w:r w:rsidRPr="00B71069">
        <w:rPr>
          <w:rFonts w:asciiTheme="minorHAnsi" w:eastAsia="Arial" w:hAnsiTheme="minorHAnsi" w:cstheme="minorHAnsi"/>
          <w:color w:val="010101"/>
          <w:w w:val="98"/>
          <w:sz w:val="22"/>
          <w:szCs w:val="22"/>
        </w:rPr>
        <w:t>8</w:t>
      </w:r>
    </w:p>
    <w:p w14:paraId="4181F4B5" w14:textId="77777777" w:rsidR="004E2426" w:rsidRPr="00B71069" w:rsidRDefault="00B71069" w:rsidP="00B71069">
      <w:pPr>
        <w:spacing w:before="15"/>
        <w:ind w:left="1187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•    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Fac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ilit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ek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2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6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ee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ng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1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010101"/>
          <w:spacing w:val="-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1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3"/>
          <w:w w:val="12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w w:val="85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6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2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w w:val="89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w w:val="110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5"/>
          <w:w w:val="110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w w:val="107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6"/>
          <w:w w:val="107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pa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</w:p>
    <w:p w14:paraId="3195A456" w14:textId="77777777" w:rsidR="004E2426" w:rsidRPr="00B71069" w:rsidRDefault="00B71069" w:rsidP="00B71069">
      <w:pPr>
        <w:spacing w:before="15"/>
        <w:ind w:left="1187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position w:val="-1"/>
          <w:sz w:val="22"/>
          <w:szCs w:val="22"/>
        </w:rPr>
        <w:t xml:space="preserve">•    </w:t>
      </w:r>
      <w:r w:rsidRPr="00B71069">
        <w:rPr>
          <w:rFonts w:asciiTheme="minorHAnsi" w:eastAsia="Arial" w:hAnsiTheme="minorHAnsi" w:cstheme="minorHAnsi"/>
          <w:color w:val="010101"/>
          <w:spacing w:val="18"/>
          <w:position w:val="-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position w:val="-1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2"/>
          <w:position w:val="-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position w:val="-1"/>
          <w:sz w:val="22"/>
          <w:szCs w:val="22"/>
        </w:rPr>
        <w:t>anne</w:t>
      </w:r>
      <w:r w:rsidRPr="00B71069">
        <w:rPr>
          <w:rFonts w:asciiTheme="minorHAnsi" w:eastAsia="Arial" w:hAnsiTheme="minorHAnsi" w:cstheme="minorHAnsi"/>
          <w:color w:val="010101"/>
          <w:position w:val="-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15"/>
          <w:position w:val="-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position w:val="-1"/>
          <w:sz w:val="22"/>
          <w:szCs w:val="22"/>
        </w:rPr>
        <w:t>en</w:t>
      </w:r>
      <w:r w:rsidRPr="00B71069">
        <w:rPr>
          <w:rFonts w:asciiTheme="minorHAnsi" w:eastAsia="Arial" w:hAnsiTheme="minorHAnsi" w:cstheme="minorHAnsi"/>
          <w:color w:val="010101"/>
          <w:spacing w:val="-4"/>
          <w:position w:val="-1"/>
          <w:sz w:val="22"/>
          <w:szCs w:val="22"/>
        </w:rPr>
        <w:t>gag</w:t>
      </w:r>
      <w:r w:rsidRPr="00B71069">
        <w:rPr>
          <w:rFonts w:asciiTheme="minorHAnsi" w:eastAsia="Arial" w:hAnsiTheme="minorHAnsi" w:cstheme="minorHAnsi"/>
          <w:color w:val="010101"/>
          <w:spacing w:val="-2"/>
          <w:position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3"/>
          <w:position w:val="-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position w:val="-1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24"/>
          <w:position w:val="-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position w:val="-1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w w:val="105"/>
          <w:position w:val="-1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position w:val="-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position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5"/>
          <w:w w:val="115"/>
          <w:position w:val="-1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position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3"/>
          <w:w w:val="126"/>
          <w:position w:val="-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position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position w:val="-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position w:val="-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8"/>
          <w:position w:val="-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position w:val="-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010101"/>
          <w:spacing w:val="-7"/>
          <w:position w:val="-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position w:val="-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11"/>
          <w:position w:val="-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position w:val="-1"/>
          <w:sz w:val="22"/>
          <w:szCs w:val="22"/>
        </w:rPr>
        <w:t>ed</w:t>
      </w:r>
      <w:r w:rsidRPr="00B71069">
        <w:rPr>
          <w:rFonts w:asciiTheme="minorHAnsi" w:eastAsia="Arial" w:hAnsiTheme="minorHAnsi" w:cstheme="minorHAnsi"/>
          <w:color w:val="010101"/>
          <w:spacing w:val="-3"/>
          <w:position w:val="-1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4"/>
          <w:position w:val="-1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3"/>
          <w:position w:val="-1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position w:val="-1"/>
          <w:sz w:val="22"/>
          <w:szCs w:val="22"/>
        </w:rPr>
        <w:t>ti</w:t>
      </w:r>
      <w:r w:rsidRPr="00B71069">
        <w:rPr>
          <w:rFonts w:asciiTheme="minorHAnsi" w:eastAsia="Arial" w:hAnsiTheme="minorHAnsi" w:cstheme="minorHAnsi"/>
          <w:color w:val="010101"/>
          <w:spacing w:val="-5"/>
          <w:position w:val="-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position w:val="-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27"/>
          <w:position w:val="-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position w:val="-1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position w:val="-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7"/>
          <w:position w:val="-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position w:val="-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position w:val="-1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2"/>
          <w:w w:val="117"/>
          <w:position w:val="-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position w:val="-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position w:val="-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position w:val="-1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position w:val="-1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w w:val="85"/>
          <w:position w:val="-1"/>
          <w:sz w:val="22"/>
          <w:szCs w:val="22"/>
        </w:rPr>
        <w:t>h</w:t>
      </w:r>
    </w:p>
    <w:p w14:paraId="54CE5640" w14:textId="77777777" w:rsidR="004E2426" w:rsidRPr="00B71069" w:rsidRDefault="004E2426" w:rsidP="00B71069">
      <w:pPr>
        <w:spacing w:before="6"/>
        <w:rPr>
          <w:rFonts w:asciiTheme="minorHAnsi" w:hAnsiTheme="minorHAnsi" w:cstheme="minorHAnsi"/>
          <w:sz w:val="22"/>
          <w:szCs w:val="22"/>
        </w:rPr>
        <w:sectPr w:rsidR="004E2426" w:rsidRPr="00B71069">
          <w:pgSz w:w="12240" w:h="15840"/>
          <w:pgMar w:top="1260" w:right="1400" w:bottom="280" w:left="1520" w:header="720" w:footer="720" w:gutter="0"/>
          <w:cols w:space="720"/>
        </w:sectPr>
      </w:pPr>
    </w:p>
    <w:p w14:paraId="0ACFBB61" w14:textId="2A78970D" w:rsidR="004E2426" w:rsidRPr="00B71069" w:rsidRDefault="00B71069" w:rsidP="00B71069">
      <w:pPr>
        <w:spacing w:before="34"/>
        <w:ind w:left="112" w:right="-50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b/>
          <w:color w:val="010101"/>
          <w:spacing w:val="-5"/>
          <w:w w:val="90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b/>
          <w:color w:val="010101"/>
          <w:spacing w:val="-6"/>
          <w:w w:val="109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b/>
          <w:color w:val="010101"/>
          <w:spacing w:val="-6"/>
          <w:w w:val="109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b/>
          <w:color w:val="010101"/>
          <w:w w:val="97"/>
          <w:sz w:val="22"/>
          <w:szCs w:val="22"/>
        </w:rPr>
        <w:t>S</w:t>
      </w:r>
    </w:p>
    <w:p w14:paraId="5E5441D1" w14:textId="77777777" w:rsidR="004E2426" w:rsidRPr="00B71069" w:rsidRDefault="00B71069" w:rsidP="00B71069">
      <w:pPr>
        <w:spacing w:before="19"/>
        <w:rPr>
          <w:rFonts w:asciiTheme="minorHAnsi" w:hAnsiTheme="minorHAnsi" w:cstheme="minorHAnsi"/>
          <w:sz w:val="22"/>
          <w:szCs w:val="22"/>
        </w:rPr>
      </w:pPr>
      <w:r w:rsidRPr="00B71069">
        <w:rPr>
          <w:rFonts w:asciiTheme="minorHAnsi" w:hAnsiTheme="minorHAnsi" w:cstheme="minorHAnsi"/>
          <w:sz w:val="22"/>
          <w:szCs w:val="22"/>
        </w:rPr>
        <w:br w:type="column"/>
      </w:r>
    </w:p>
    <w:p w14:paraId="616DD700" w14:textId="77777777" w:rsidR="004E2426" w:rsidRPr="00B71069" w:rsidRDefault="00B71069" w:rsidP="00B71069">
      <w:pPr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•    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No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Ca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1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ac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3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0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5"/>
          <w:w w:val="110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121212"/>
          <w:w w:val="54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2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00</w:t>
      </w:r>
      <w:r w:rsidRPr="00B71069">
        <w:rPr>
          <w:rFonts w:asciiTheme="minorHAnsi" w:eastAsia="Arial" w:hAnsiTheme="minorHAnsi" w:cstheme="minorHAnsi"/>
          <w:color w:val="010101"/>
          <w:spacing w:val="-5"/>
          <w:w w:val="125"/>
          <w:sz w:val="22"/>
          <w:szCs w:val="22"/>
        </w:rPr>
        <w:t>6</w:t>
      </w:r>
      <w:r w:rsidRPr="00B71069">
        <w:rPr>
          <w:rFonts w:asciiTheme="minorHAnsi" w:eastAsia="Arial" w:hAnsiTheme="minorHAnsi" w:cstheme="minorHAnsi"/>
          <w:color w:val="010101"/>
          <w:w w:val="150"/>
          <w:sz w:val="22"/>
          <w:szCs w:val="22"/>
        </w:rPr>
        <w:t>-</w:t>
      </w:r>
      <w:r w:rsidRPr="00B71069">
        <w:rPr>
          <w:rFonts w:asciiTheme="minorHAnsi" w:eastAsia="Arial" w:hAnsiTheme="minorHAnsi" w:cstheme="minorHAnsi"/>
          <w:color w:val="010101"/>
          <w:spacing w:val="1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3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w w:val="108"/>
          <w:sz w:val="22"/>
          <w:szCs w:val="22"/>
        </w:rPr>
        <w:t>t</w:t>
      </w:r>
    </w:p>
    <w:p w14:paraId="4DDE004D" w14:textId="77777777" w:rsidR="004E2426" w:rsidRPr="00B71069" w:rsidRDefault="00B71069" w:rsidP="00B71069">
      <w:pPr>
        <w:spacing w:before="15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•    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He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nr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1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Sch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sh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4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10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2"/>
          <w:w w:val="9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2"/>
          <w:w w:val="10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4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9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3"/>
          <w:w w:val="12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121212"/>
          <w:w w:val="63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20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0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8</w:t>
      </w:r>
    </w:p>
    <w:p w14:paraId="58BE79FD" w14:textId="77777777" w:rsidR="004E2426" w:rsidRPr="00B71069" w:rsidRDefault="00B71069" w:rsidP="00B71069">
      <w:pPr>
        <w:spacing w:before="15"/>
        <w:rPr>
          <w:rFonts w:asciiTheme="minorHAnsi" w:eastAsia="Arial" w:hAnsiTheme="minorHAnsi" w:cstheme="minorHAnsi"/>
          <w:sz w:val="22"/>
          <w:szCs w:val="22"/>
        </w:rPr>
        <w:sectPr w:rsidR="004E2426" w:rsidRPr="00B71069">
          <w:type w:val="continuous"/>
          <w:pgSz w:w="12240" w:h="15840"/>
          <w:pgMar w:top="1260" w:right="1400" w:bottom="280" w:left="1520" w:header="720" w:footer="720" w:gutter="0"/>
          <w:cols w:num="2" w:space="720" w:equalWidth="0">
            <w:col w:w="971" w:space="216"/>
            <w:col w:w="8133"/>
          </w:cols>
        </w:sect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•    </w:t>
      </w:r>
      <w:r w:rsidRPr="00B71069">
        <w:rPr>
          <w:rFonts w:asciiTheme="minorHAnsi" w:eastAsia="Arial" w:hAnsiTheme="minorHAnsi" w:cstheme="minorHAnsi"/>
          <w:color w:val="010101"/>
          <w:spacing w:val="1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Chance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ll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121212"/>
          <w:spacing w:val="-2"/>
          <w:sz w:val="22"/>
          <w:szCs w:val="22"/>
        </w:rPr>
        <w:t>'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4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sh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1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6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2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5"/>
          <w:w w:val="90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5"/>
          <w:w w:val="112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7"/>
          <w:w w:val="102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2"/>
          <w:w w:val="11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3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5"/>
          <w:w w:val="11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121212"/>
          <w:w w:val="63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21212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200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8</w:t>
      </w:r>
    </w:p>
    <w:p w14:paraId="1E5ACDF5" w14:textId="77777777" w:rsidR="004E2426" w:rsidRPr="00B71069" w:rsidRDefault="00B71069" w:rsidP="00B71069">
      <w:pPr>
        <w:spacing w:before="76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hAnsiTheme="minorHAnsi" w:cstheme="minorHAnsi"/>
          <w:sz w:val="22"/>
          <w:szCs w:val="22"/>
        </w:rPr>
        <w:lastRenderedPageBreak/>
        <w:pict w14:anchorId="755B5C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612pt;height:11in;z-index:-251659264;mso-position-horizontal-relative:page;mso-position-vertical-relative:page">
            <v:imagedata r:id="rId6" o:title=""/>
            <w10:wrap anchorx="page" anchory="page"/>
          </v:shape>
        </w:pict>
      </w:r>
      <w:r w:rsidRPr="00B71069">
        <w:rPr>
          <w:rFonts w:asciiTheme="minorHAnsi" w:eastAsia="Arial" w:hAnsiTheme="minorHAnsi" w:cstheme="minorHAnsi"/>
          <w:b/>
          <w:color w:val="010101"/>
          <w:spacing w:val="10"/>
          <w:sz w:val="22"/>
          <w:szCs w:val="22"/>
        </w:rPr>
        <w:t>SPE</w:t>
      </w:r>
      <w:r w:rsidRPr="00B71069">
        <w:rPr>
          <w:rFonts w:asciiTheme="minorHAnsi" w:eastAsia="Arial" w:hAnsiTheme="minorHAnsi" w:cstheme="minorHAnsi"/>
          <w:b/>
          <w:color w:val="010101"/>
          <w:spacing w:val="11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b/>
          <w:color w:val="010101"/>
          <w:spacing w:val="4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b/>
          <w:color w:val="010101"/>
          <w:spacing w:val="12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b/>
          <w:color w:val="01010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b/>
          <w:color w:val="010101"/>
          <w:spacing w:val="3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010101"/>
          <w:spacing w:val="11"/>
          <w:w w:val="102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b/>
          <w:color w:val="010101"/>
          <w:spacing w:val="10"/>
          <w:w w:val="92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b/>
          <w:color w:val="010101"/>
          <w:spacing w:val="10"/>
          <w:w w:val="113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010101"/>
          <w:spacing w:val="4"/>
          <w:w w:val="89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b/>
          <w:color w:val="010101"/>
          <w:spacing w:val="11"/>
          <w:w w:val="111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b/>
          <w:color w:val="010101"/>
          <w:spacing w:val="3"/>
          <w:w w:val="80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b/>
          <w:color w:val="010101"/>
          <w:spacing w:val="10"/>
          <w:w w:val="113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010101"/>
          <w:spacing w:val="10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010101"/>
          <w:w w:val="96"/>
          <w:sz w:val="22"/>
          <w:szCs w:val="22"/>
        </w:rPr>
        <w:t>S</w:t>
      </w:r>
    </w:p>
    <w:p w14:paraId="1C9BEAD3" w14:textId="77777777" w:rsidR="004E2426" w:rsidRPr="00B71069" w:rsidRDefault="00B71069" w:rsidP="00B71069">
      <w:pPr>
        <w:spacing w:before="19"/>
        <w:ind w:left="1187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•    </w:t>
      </w:r>
      <w:r w:rsidRPr="00B71069">
        <w:rPr>
          <w:rFonts w:asciiTheme="minorHAnsi" w:eastAsia="Arial" w:hAnsiTheme="minorHAnsi" w:cstheme="minorHAnsi"/>
          <w:color w:val="010101"/>
          <w:spacing w:val="1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ud</w:t>
      </w:r>
      <w:r w:rsidRPr="00B71069">
        <w:rPr>
          <w:rFonts w:asciiTheme="minorHAnsi" w:eastAsia="Arial" w:hAnsiTheme="minorHAnsi" w:cstheme="minorHAnsi"/>
          <w:color w:val="010101"/>
          <w:spacing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1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b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1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6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k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2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66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w w:val="9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1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Co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st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a</w:t>
      </w:r>
    </w:p>
    <w:p w14:paraId="248C6AAF" w14:textId="77777777" w:rsidR="004E2426" w:rsidRPr="00B71069" w:rsidRDefault="00B71069" w:rsidP="00B71069">
      <w:pPr>
        <w:tabs>
          <w:tab w:val="left" w:pos="1540"/>
        </w:tabs>
        <w:spacing w:before="15"/>
        <w:ind w:left="1547" w:right="134" w:hanging="360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•</w:t>
      </w:r>
      <w:r w:rsidRPr="00B71069">
        <w:rPr>
          <w:rFonts w:asciiTheme="minorHAnsi" w:eastAsia="Arial" w:hAnsiTheme="minorHAnsi" w:cstheme="minorHAnsi"/>
          <w:color w:val="010101"/>
          <w:spacing w:val="-5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ab/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be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1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010101"/>
          <w:spacing w:val="1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un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rgra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dua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2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res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ea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rc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1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udy</w:t>
      </w:r>
      <w:r w:rsidRPr="00B71069">
        <w:rPr>
          <w:rFonts w:asciiTheme="minorHAnsi" w:eastAsia="Arial" w:hAnsiTheme="minorHAnsi" w:cstheme="minorHAnsi"/>
          <w:color w:val="010101"/>
          <w:spacing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1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1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66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2"/>
          <w:w w:val="97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2"/>
          <w:w w:val="11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2"/>
          <w:w w:val="9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pacing w:val="-2"/>
          <w:w w:val="11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2"/>
          <w:w w:val="9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w w:val="11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1"/>
          <w:w w:val="89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w w:val="9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1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010101"/>
          <w:spacing w:val="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edu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cat</w:t>
      </w:r>
      <w:r w:rsidRPr="00B71069">
        <w:rPr>
          <w:rFonts w:asciiTheme="minorHAnsi" w:eastAsia="Arial" w:hAnsiTheme="minorHAnsi" w:cstheme="minorHAnsi"/>
          <w:color w:val="010101"/>
          <w:spacing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n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1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h</w:t>
      </w:r>
    </w:p>
    <w:p w14:paraId="39E580BC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348878E0" w14:textId="77777777" w:rsidR="004E2426" w:rsidRPr="00B71069" w:rsidRDefault="004E2426" w:rsidP="00B7106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291F546" w14:textId="77777777" w:rsidR="004E2426" w:rsidRPr="00B71069" w:rsidRDefault="00B71069" w:rsidP="00B71069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b/>
          <w:color w:val="010101"/>
          <w:spacing w:val="-3"/>
          <w:sz w:val="22"/>
          <w:szCs w:val="22"/>
        </w:rPr>
        <w:t>PR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b/>
          <w:color w:val="010101"/>
          <w:spacing w:val="-3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sz w:val="22"/>
          <w:szCs w:val="22"/>
        </w:rPr>
        <w:t>ESS</w:t>
      </w:r>
      <w:r w:rsidRPr="00B71069">
        <w:rPr>
          <w:rFonts w:asciiTheme="minorHAnsi" w:eastAsia="Arial" w:hAnsiTheme="minorHAnsi" w:cstheme="minorHAnsi"/>
          <w:b/>
          <w:color w:val="010101"/>
          <w:spacing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sz w:val="22"/>
          <w:szCs w:val="22"/>
        </w:rPr>
        <w:t>NA</w:t>
      </w:r>
      <w:r w:rsidRPr="00B71069">
        <w:rPr>
          <w:rFonts w:asciiTheme="minorHAnsi" w:eastAsia="Arial" w:hAnsiTheme="minorHAnsi" w:cstheme="minorHAnsi"/>
          <w:b/>
          <w:color w:val="01010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b/>
          <w:color w:val="010101"/>
          <w:spacing w:val="3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99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10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b/>
          <w:color w:val="010101"/>
          <w:spacing w:val="-3"/>
          <w:w w:val="10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b/>
          <w:color w:val="010101"/>
          <w:spacing w:val="-3"/>
          <w:w w:val="102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b/>
          <w:color w:val="010101"/>
          <w:spacing w:val="-1"/>
          <w:w w:val="98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106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b/>
          <w:color w:val="010101"/>
          <w:spacing w:val="-3"/>
          <w:w w:val="10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010101"/>
          <w:spacing w:val="-1"/>
          <w:w w:val="89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b/>
          <w:color w:val="010101"/>
          <w:spacing w:val="-5"/>
          <w:w w:val="108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99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b/>
          <w:color w:val="010101"/>
          <w:sz w:val="22"/>
          <w:szCs w:val="22"/>
        </w:rPr>
        <w:t>S</w:t>
      </w:r>
    </w:p>
    <w:p w14:paraId="647B7EB4" w14:textId="77777777" w:rsidR="004E2426" w:rsidRPr="00B71069" w:rsidRDefault="00B71069" w:rsidP="00B71069">
      <w:pPr>
        <w:spacing w:before="15"/>
        <w:ind w:left="1187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•    </w:t>
      </w:r>
      <w:r w:rsidRPr="00B71069">
        <w:rPr>
          <w:rFonts w:asciiTheme="minorHAnsi" w:eastAsia="Arial" w:hAnsiTheme="minorHAnsi" w:cstheme="minorHAnsi"/>
          <w:color w:val="010101"/>
          <w:spacing w:val="1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ude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2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2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b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11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151515"/>
          <w:w w:val="53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5151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51515"/>
          <w:spacing w:val="-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89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4"/>
          <w:w w:val="115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w w:val="6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010101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200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8</w:t>
      </w:r>
      <w:r w:rsidRPr="00B71069">
        <w:rPr>
          <w:rFonts w:asciiTheme="minorHAnsi" w:eastAsia="Arial" w:hAnsiTheme="minorHAnsi" w:cstheme="minorHAnsi"/>
          <w:color w:val="010101"/>
          <w:spacing w:val="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--</w:t>
      </w:r>
      <w:r w:rsidRPr="00B71069">
        <w:rPr>
          <w:rFonts w:asciiTheme="minorHAnsi" w:eastAsia="Arial" w:hAnsiTheme="minorHAnsi" w:cstheme="minorHAnsi"/>
          <w:color w:val="010101"/>
          <w:spacing w:val="-1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t</w:t>
      </w:r>
    </w:p>
    <w:p w14:paraId="70B8BE64" w14:textId="77777777" w:rsidR="004E2426" w:rsidRPr="00B71069" w:rsidRDefault="00B71069" w:rsidP="00B71069">
      <w:pPr>
        <w:spacing w:before="15"/>
        <w:ind w:left="1187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•    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92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4"/>
          <w:w w:val="103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b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11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151515"/>
          <w:w w:val="53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5151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51515"/>
          <w:spacing w:val="-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EL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(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ntar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010101"/>
          <w:spacing w:val="3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w w:val="89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2"/>
          <w:w w:val="97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2"/>
          <w:w w:val="108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2"/>
          <w:w w:val="9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w w:val="12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3"/>
          <w:w w:val="11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w w:val="8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2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rg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010101"/>
          <w:spacing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zat</w:t>
      </w:r>
      <w:r w:rsidRPr="00B71069">
        <w:rPr>
          <w:rFonts w:asciiTheme="minorHAnsi" w:eastAsia="Arial" w:hAnsiTheme="minorHAnsi" w:cstheme="minorHAnsi"/>
          <w:color w:val="010101"/>
          <w:spacing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)</w:t>
      </w:r>
      <w:r w:rsidRPr="00B71069">
        <w:rPr>
          <w:rFonts w:asciiTheme="minorHAnsi" w:eastAsia="Arial" w:hAnsiTheme="minorHAnsi" w:cstheme="minorHAnsi"/>
          <w:color w:val="010101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1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w w:val="89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w w:val="106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4"/>
          <w:w w:val="10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151515"/>
          <w:w w:val="71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51515"/>
          <w:spacing w:val="2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"/>
          <w:w w:val="97"/>
          <w:sz w:val="22"/>
          <w:szCs w:val="22"/>
        </w:rPr>
        <w:t>2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00</w:t>
      </w:r>
      <w:r w:rsidRPr="00B71069">
        <w:rPr>
          <w:rFonts w:asciiTheme="minorHAnsi" w:eastAsia="Arial" w:hAnsiTheme="minorHAnsi" w:cstheme="minorHAnsi"/>
          <w:color w:val="010101"/>
          <w:spacing w:val="-4"/>
          <w:w w:val="129"/>
          <w:sz w:val="22"/>
          <w:szCs w:val="22"/>
        </w:rPr>
        <w:t>7</w:t>
      </w:r>
      <w:r w:rsidRPr="00B71069">
        <w:rPr>
          <w:rFonts w:asciiTheme="minorHAnsi" w:eastAsia="Arial" w:hAnsiTheme="minorHAnsi" w:cstheme="minorHAnsi"/>
          <w:color w:val="010101"/>
          <w:w w:val="141"/>
          <w:sz w:val="22"/>
          <w:szCs w:val="22"/>
        </w:rPr>
        <w:t>-</w:t>
      </w:r>
      <w:r w:rsidRPr="00B71069">
        <w:rPr>
          <w:rFonts w:asciiTheme="minorHAnsi" w:eastAsia="Arial" w:hAnsiTheme="minorHAnsi" w:cstheme="minorHAnsi"/>
          <w:color w:val="010101"/>
          <w:spacing w:val="1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res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t</w:t>
      </w:r>
    </w:p>
    <w:p w14:paraId="7A6CFDF5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4257951E" w14:textId="77777777" w:rsidR="004E2426" w:rsidRPr="00B71069" w:rsidRDefault="004E2426" w:rsidP="00B7106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5007624" w14:textId="77777777" w:rsidR="004E2426" w:rsidRPr="00B71069" w:rsidRDefault="00B71069" w:rsidP="00B71069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b/>
          <w:color w:val="010101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010101"/>
          <w:spacing w:val="-3"/>
          <w:sz w:val="22"/>
          <w:szCs w:val="22"/>
        </w:rPr>
        <w:t>LEV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b/>
          <w:color w:val="010101"/>
          <w:spacing w:val="-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b/>
          <w:color w:val="01010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010101"/>
          <w:spacing w:val="1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010101"/>
          <w:spacing w:val="-3"/>
          <w:sz w:val="22"/>
          <w:szCs w:val="22"/>
        </w:rPr>
        <w:t>SK</w:t>
      </w:r>
      <w:r w:rsidRPr="00B71069">
        <w:rPr>
          <w:rFonts w:asciiTheme="minorHAnsi" w:eastAsia="Arial" w:hAnsiTheme="minorHAnsi" w:cstheme="minorHAnsi"/>
          <w:b/>
          <w:color w:val="010101"/>
          <w:spacing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b/>
          <w:color w:val="010101"/>
          <w:spacing w:val="-3"/>
          <w:sz w:val="22"/>
          <w:szCs w:val="22"/>
        </w:rPr>
        <w:t>LL</w:t>
      </w:r>
      <w:r w:rsidRPr="00B71069">
        <w:rPr>
          <w:rFonts w:asciiTheme="minorHAnsi" w:eastAsia="Arial" w:hAnsiTheme="minorHAnsi" w:cstheme="minorHAnsi"/>
          <w:b/>
          <w:color w:val="010101"/>
          <w:sz w:val="22"/>
          <w:szCs w:val="22"/>
        </w:rPr>
        <w:t>S</w:t>
      </w:r>
    </w:p>
    <w:p w14:paraId="6DC11F8A" w14:textId="77777777" w:rsidR="004E2426" w:rsidRPr="00B71069" w:rsidRDefault="00B71069" w:rsidP="00B71069">
      <w:pPr>
        <w:spacing w:before="15"/>
        <w:ind w:left="1187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•    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010101"/>
          <w:spacing w:val="-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ue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1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66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w w:val="9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1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Span</w:t>
      </w:r>
      <w:r w:rsidRPr="00B71069">
        <w:rPr>
          <w:rFonts w:asciiTheme="minorHAnsi" w:eastAsia="Arial" w:hAnsiTheme="minorHAnsi" w:cstheme="minorHAnsi"/>
          <w:color w:val="010101"/>
          <w:spacing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h</w:t>
      </w:r>
    </w:p>
    <w:p w14:paraId="24E3D085" w14:textId="77777777" w:rsidR="004E2426" w:rsidRPr="00B71069" w:rsidRDefault="00B71069" w:rsidP="00B71069">
      <w:pPr>
        <w:spacing w:before="15"/>
        <w:ind w:left="1187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•    </w:t>
      </w:r>
      <w:r w:rsidRPr="00B71069">
        <w:rPr>
          <w:rFonts w:asciiTheme="minorHAnsi" w:eastAsia="Arial" w:hAnsiTheme="minorHAnsi" w:cstheme="minorHAnsi"/>
          <w:color w:val="010101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ien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1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66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w w:val="9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1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we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b</w:t>
      </w:r>
      <w:r w:rsidRPr="00B71069">
        <w:rPr>
          <w:rFonts w:asciiTheme="minorHAnsi" w:eastAsia="Arial" w:hAnsiTheme="minorHAnsi" w:cstheme="minorHAnsi"/>
          <w:color w:val="010101"/>
          <w:spacing w:val="1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de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1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1"/>
          <w:w w:val="81"/>
          <w:sz w:val="22"/>
          <w:szCs w:val="22"/>
        </w:rPr>
        <w:t>(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2"/>
          <w:w w:val="11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2"/>
          <w:w w:val="9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4"/>
          <w:w w:val="106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010101"/>
          <w:spacing w:val="-2"/>
          <w:w w:val="9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w w:val="108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w w:val="104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w w:val="9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2"/>
          <w:w w:val="116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010101"/>
          <w:spacing w:val="-1"/>
          <w:w w:val="89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4"/>
          <w:w w:val="106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2"/>
          <w:w w:val="104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w w:val="89"/>
          <w:sz w:val="22"/>
          <w:szCs w:val="22"/>
        </w:rPr>
        <w:t>)</w:t>
      </w:r>
    </w:p>
    <w:p w14:paraId="52C33AA2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26AD3B29" w14:textId="77777777" w:rsidR="004E2426" w:rsidRPr="00B71069" w:rsidRDefault="004E2426" w:rsidP="00B7106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EC3535B" w14:textId="77777777" w:rsidR="004E2426" w:rsidRPr="00B71069" w:rsidRDefault="00B71069" w:rsidP="00B71069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b/>
          <w:color w:val="010101"/>
          <w:spacing w:val="-3"/>
          <w:w w:val="9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010101"/>
          <w:spacing w:val="-3"/>
          <w:w w:val="10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10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106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99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106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b/>
          <w:color w:val="010101"/>
          <w:spacing w:val="-4"/>
          <w:w w:val="10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010101"/>
          <w:w w:val="96"/>
          <w:sz w:val="22"/>
          <w:szCs w:val="22"/>
        </w:rPr>
        <w:t>S</w:t>
      </w:r>
    </w:p>
    <w:p w14:paraId="0661C47F" w14:textId="77777777" w:rsidR="004E2426" w:rsidRPr="00B71069" w:rsidRDefault="00B71069" w:rsidP="00B71069">
      <w:pPr>
        <w:tabs>
          <w:tab w:val="left" w:pos="1540"/>
        </w:tabs>
        <w:spacing w:before="26"/>
        <w:ind w:left="1552" w:right="5405" w:hanging="365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•</w:t>
      </w:r>
      <w:r w:rsidRPr="00B71069">
        <w:rPr>
          <w:rFonts w:asciiTheme="minorHAnsi" w:eastAsia="Arial" w:hAnsiTheme="minorHAnsi" w:cstheme="minorHAnsi"/>
          <w:color w:val="010101"/>
          <w:spacing w:val="-5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ab/>
      </w:r>
      <w:r w:rsidRPr="00B71069">
        <w:rPr>
          <w:rFonts w:asciiTheme="minorHAnsi" w:eastAsia="Arial" w:hAnsiTheme="minorHAnsi" w:cstheme="minorHAnsi"/>
          <w:color w:val="010101"/>
          <w:spacing w:val="-4"/>
          <w:w w:val="89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151515"/>
          <w:w w:val="6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51515"/>
          <w:spacing w:val="2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Jo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b</w:t>
      </w:r>
      <w:r w:rsidRPr="00B71069">
        <w:rPr>
          <w:rFonts w:asciiTheme="minorHAnsi" w:eastAsia="Arial" w:hAnsiTheme="minorHAnsi" w:cstheme="minorHAnsi"/>
          <w:color w:val="010101"/>
          <w:spacing w:val="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w w:val="10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2"/>
          <w:w w:val="12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1"/>
          <w:w w:val="89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w w:val="97"/>
          <w:sz w:val="22"/>
          <w:szCs w:val="22"/>
        </w:rPr>
        <w:t xml:space="preserve">e </w:t>
      </w:r>
      <w:r w:rsidRPr="00B71069">
        <w:rPr>
          <w:rFonts w:asciiTheme="minorHAnsi" w:eastAsia="Arial" w:hAnsiTheme="minorHAnsi" w:cstheme="minorHAnsi"/>
          <w:color w:val="010101"/>
          <w:spacing w:val="-3"/>
          <w:w w:val="92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97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w w:val="10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5"/>
          <w:w w:val="98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97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2"/>
          <w:w w:val="12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w w:val="6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rs</w:t>
      </w:r>
      <w:r w:rsidRPr="00B71069">
        <w:rPr>
          <w:rFonts w:asciiTheme="minorHAnsi" w:eastAsia="Arial" w:hAnsiTheme="minorHAnsi" w:cstheme="minorHAnsi"/>
          <w:color w:val="010101"/>
          <w:spacing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y </w:t>
      </w:r>
      <w:r w:rsidRPr="00B71069">
        <w:rPr>
          <w:rFonts w:asciiTheme="minorHAnsi" w:eastAsia="Arial" w:hAnsiTheme="minorHAnsi" w:cstheme="minorHAnsi"/>
          <w:color w:val="010101"/>
          <w:spacing w:val="-3"/>
          <w:w w:val="92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2"/>
          <w:w w:val="97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-3"/>
          <w:w w:val="11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w w:val="9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w w:val="129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w w:val="129"/>
          <w:sz w:val="22"/>
          <w:szCs w:val="22"/>
        </w:rPr>
        <w:t>#</w:t>
      </w:r>
    </w:p>
    <w:p w14:paraId="6FBBE7F8" w14:textId="77777777" w:rsidR="004E2426" w:rsidRPr="00B71069" w:rsidRDefault="00B71069" w:rsidP="00B71069">
      <w:pPr>
        <w:ind w:left="1522" w:right="617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FF"/>
          <w:spacing w:val="-3"/>
          <w:w w:val="89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FF"/>
          <w:spacing w:val="-3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FF"/>
          <w:spacing w:val="-3"/>
          <w:w w:val="102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FF"/>
          <w:spacing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FF"/>
          <w:w w:val="78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FF"/>
          <w:spacing w:val="2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FF"/>
          <w:spacing w:val="-3"/>
          <w:w w:val="9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FF"/>
          <w:spacing w:val="-2"/>
          <w:w w:val="97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FF"/>
          <w:spacing w:val="-3"/>
          <w:w w:val="106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FF"/>
          <w:spacing w:val="-2"/>
          <w:w w:val="11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FF"/>
          <w:spacing w:val="-2"/>
          <w:w w:val="9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FF"/>
          <w:spacing w:val="-2"/>
          <w:w w:val="98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FF"/>
          <w:w w:val="98"/>
          <w:sz w:val="22"/>
          <w:szCs w:val="22"/>
        </w:rPr>
        <w:t>s</w:t>
      </w:r>
    </w:p>
    <w:p w14:paraId="16BEF8E7" w14:textId="77777777" w:rsidR="004E2426" w:rsidRPr="00B71069" w:rsidRDefault="004E2426" w:rsidP="00B7106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75F674C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620A9CFC" w14:textId="77777777" w:rsidR="004E2426" w:rsidRPr="00B71069" w:rsidRDefault="00B71069" w:rsidP="00B71069">
      <w:pPr>
        <w:tabs>
          <w:tab w:val="left" w:pos="1540"/>
        </w:tabs>
        <w:ind w:left="1542" w:right="5415" w:hanging="365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•</w:t>
      </w:r>
      <w:r w:rsidRPr="00B71069">
        <w:rPr>
          <w:rFonts w:asciiTheme="minorHAnsi" w:eastAsia="Arial" w:hAnsiTheme="minorHAnsi" w:cstheme="minorHAnsi"/>
          <w:color w:val="010101"/>
          <w:spacing w:val="-5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ab/>
      </w:r>
      <w:r w:rsidRPr="00B71069">
        <w:rPr>
          <w:rFonts w:asciiTheme="minorHAnsi" w:eastAsia="Arial" w:hAnsiTheme="minorHAnsi" w:cstheme="minorHAnsi"/>
          <w:color w:val="010101"/>
          <w:spacing w:val="-4"/>
          <w:w w:val="89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151515"/>
          <w:w w:val="6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51515"/>
          <w:spacing w:val="2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Jo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b</w:t>
      </w:r>
      <w:r w:rsidRPr="00B71069">
        <w:rPr>
          <w:rFonts w:asciiTheme="minorHAnsi" w:eastAsia="Arial" w:hAnsiTheme="minorHAnsi" w:cstheme="minorHAnsi"/>
          <w:color w:val="010101"/>
          <w:spacing w:val="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w w:val="10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2"/>
          <w:w w:val="12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1"/>
          <w:w w:val="89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w w:val="97"/>
          <w:sz w:val="22"/>
          <w:szCs w:val="22"/>
        </w:rPr>
        <w:t xml:space="preserve">e </w:t>
      </w:r>
      <w:r w:rsidRPr="00B71069">
        <w:rPr>
          <w:rFonts w:asciiTheme="minorHAnsi" w:eastAsia="Arial" w:hAnsiTheme="minorHAnsi" w:cstheme="minorHAnsi"/>
          <w:color w:val="010101"/>
          <w:spacing w:val="-4"/>
          <w:w w:val="89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pa</w:t>
      </w:r>
      <w:r w:rsidRPr="00B71069">
        <w:rPr>
          <w:rFonts w:asciiTheme="minorHAnsi" w:eastAsia="Arial" w:hAnsiTheme="minorHAnsi" w:cstheme="minorHAnsi"/>
          <w:color w:val="010101"/>
          <w:w w:val="10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5"/>
          <w:w w:val="98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97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2"/>
          <w:w w:val="12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151515"/>
          <w:w w:val="6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51515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w w:val="92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2"/>
          <w:w w:val="108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010101"/>
          <w:spacing w:val="-3"/>
          <w:w w:val="10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104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2"/>
          <w:w w:val="98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01"/>
          <w:spacing w:val="-1"/>
          <w:w w:val="89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2"/>
          <w:w w:val="11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w w:val="98"/>
          <w:sz w:val="22"/>
          <w:szCs w:val="22"/>
        </w:rPr>
        <w:t xml:space="preserve">y </w:t>
      </w:r>
      <w:r w:rsidRPr="00B71069">
        <w:rPr>
          <w:rFonts w:asciiTheme="minorHAnsi" w:eastAsia="Arial" w:hAnsiTheme="minorHAnsi" w:cstheme="minorHAnsi"/>
          <w:color w:val="010101"/>
          <w:spacing w:val="-3"/>
          <w:w w:val="92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2"/>
          <w:w w:val="97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-3"/>
          <w:w w:val="11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3"/>
          <w:w w:val="9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w w:val="129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w w:val="129"/>
          <w:sz w:val="22"/>
          <w:szCs w:val="22"/>
        </w:rPr>
        <w:t>#</w:t>
      </w:r>
    </w:p>
    <w:p w14:paraId="4C35493C" w14:textId="77777777" w:rsidR="004E2426" w:rsidRPr="00B71069" w:rsidRDefault="00B71069" w:rsidP="00B71069">
      <w:pPr>
        <w:ind w:left="1512" w:right="618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FF"/>
          <w:spacing w:val="-3"/>
          <w:w w:val="89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FF"/>
          <w:spacing w:val="-3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FF"/>
          <w:spacing w:val="-3"/>
          <w:w w:val="102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FF"/>
          <w:spacing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FF"/>
          <w:w w:val="78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FF"/>
          <w:spacing w:val="2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FF"/>
          <w:spacing w:val="-3"/>
          <w:w w:val="9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FF"/>
          <w:spacing w:val="-2"/>
          <w:w w:val="97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FF"/>
          <w:spacing w:val="-3"/>
          <w:w w:val="106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FF"/>
          <w:spacing w:val="-2"/>
          <w:w w:val="104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FF"/>
          <w:spacing w:val="-3"/>
          <w:w w:val="10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FF"/>
          <w:spacing w:val="-2"/>
          <w:w w:val="103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FF"/>
          <w:w w:val="94"/>
          <w:sz w:val="22"/>
          <w:szCs w:val="22"/>
        </w:rPr>
        <w:t>s</w:t>
      </w:r>
    </w:p>
    <w:p w14:paraId="33476CE5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56296ED2" w14:textId="77777777" w:rsidR="004E2426" w:rsidRPr="00B71069" w:rsidRDefault="004E2426" w:rsidP="00B7106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E8D6222" w14:textId="77777777" w:rsidR="004E2426" w:rsidRPr="00B71069" w:rsidRDefault="00B71069" w:rsidP="00B71069">
      <w:pPr>
        <w:tabs>
          <w:tab w:val="left" w:pos="1520"/>
        </w:tabs>
        <w:ind w:left="1533" w:right="5429" w:hanging="365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•</w:t>
      </w:r>
      <w:r w:rsidRPr="00B71069">
        <w:rPr>
          <w:rFonts w:asciiTheme="minorHAnsi" w:eastAsia="Arial" w:hAnsiTheme="minorHAnsi" w:cstheme="minorHAnsi"/>
          <w:color w:val="010101"/>
          <w:spacing w:val="-5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ab/>
      </w:r>
      <w:r w:rsidRPr="00B71069">
        <w:rPr>
          <w:rFonts w:asciiTheme="minorHAnsi" w:eastAsia="Arial" w:hAnsiTheme="minorHAnsi" w:cstheme="minorHAnsi"/>
          <w:color w:val="010101"/>
          <w:spacing w:val="-4"/>
          <w:w w:val="89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151515"/>
          <w:w w:val="62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51515"/>
          <w:spacing w:val="2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Jo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>b</w:t>
      </w:r>
      <w:r w:rsidRPr="00B71069">
        <w:rPr>
          <w:rFonts w:asciiTheme="minorHAnsi" w:eastAsia="Arial" w:hAnsiTheme="minorHAnsi" w:cstheme="minorHAnsi"/>
          <w:color w:val="010101"/>
          <w:spacing w:val="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3"/>
          <w:w w:val="10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2"/>
          <w:w w:val="12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1"/>
          <w:w w:val="78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01"/>
          <w:w w:val="102"/>
          <w:sz w:val="22"/>
          <w:szCs w:val="22"/>
        </w:rPr>
        <w:t xml:space="preserve">e </w:t>
      </w:r>
      <w:r w:rsidRPr="00B71069">
        <w:rPr>
          <w:rFonts w:asciiTheme="minorHAnsi" w:eastAsia="Arial" w:hAnsiTheme="minorHAnsi" w:cstheme="minorHAnsi"/>
          <w:color w:val="010101"/>
          <w:spacing w:val="-4"/>
          <w:w w:val="89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97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01"/>
          <w:w w:val="10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01"/>
          <w:spacing w:val="-3"/>
          <w:w w:val="10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pacing w:val="-5"/>
          <w:w w:val="98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w w:val="97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2"/>
          <w:w w:val="12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151515"/>
          <w:w w:val="53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15151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151515"/>
          <w:spacing w:val="-2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01"/>
          <w:spacing w:val="-4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010101"/>
          <w:spacing w:val="-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rs</w:t>
      </w:r>
      <w:r w:rsidRPr="00B71069">
        <w:rPr>
          <w:rFonts w:asciiTheme="minorHAnsi" w:eastAsia="Arial" w:hAnsiTheme="minorHAnsi" w:cstheme="minorHAnsi"/>
          <w:color w:val="010101"/>
          <w:spacing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01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010101"/>
          <w:sz w:val="22"/>
          <w:szCs w:val="22"/>
        </w:rPr>
        <w:t xml:space="preserve">y </w:t>
      </w:r>
      <w:r w:rsidRPr="00B71069">
        <w:rPr>
          <w:rFonts w:asciiTheme="minorHAnsi" w:eastAsia="Arial" w:hAnsiTheme="minorHAnsi" w:cstheme="minorHAnsi"/>
          <w:color w:val="010101"/>
          <w:spacing w:val="-3"/>
          <w:w w:val="92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010101"/>
          <w:spacing w:val="-2"/>
          <w:w w:val="97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010101"/>
          <w:spacing w:val="-3"/>
          <w:w w:val="106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010101"/>
          <w:spacing w:val="-2"/>
          <w:w w:val="97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010101"/>
          <w:spacing w:val="-4"/>
          <w:w w:val="129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01"/>
          <w:w w:val="129"/>
          <w:sz w:val="22"/>
          <w:szCs w:val="22"/>
        </w:rPr>
        <w:t>#</w:t>
      </w:r>
    </w:p>
    <w:p w14:paraId="60FA5EC8" w14:textId="77777777" w:rsidR="004E2426" w:rsidRPr="00B71069" w:rsidRDefault="00B71069" w:rsidP="00B71069">
      <w:pPr>
        <w:ind w:left="1498" w:right="6192"/>
        <w:jc w:val="center"/>
        <w:rPr>
          <w:rFonts w:asciiTheme="minorHAnsi" w:eastAsia="Arial" w:hAnsiTheme="minorHAnsi" w:cstheme="minorHAnsi"/>
          <w:sz w:val="22"/>
          <w:szCs w:val="22"/>
        </w:rPr>
        <w:sectPr w:rsidR="004E2426" w:rsidRPr="00B71069">
          <w:pgSz w:w="12240" w:h="15840"/>
          <w:pgMar w:top="1200" w:right="1720" w:bottom="280" w:left="1520" w:header="720" w:footer="720" w:gutter="0"/>
          <w:cols w:space="720"/>
        </w:sectPr>
      </w:pPr>
      <w:r w:rsidRPr="00B71069">
        <w:rPr>
          <w:rFonts w:asciiTheme="minorHAnsi" w:eastAsia="Arial" w:hAnsiTheme="minorHAnsi" w:cstheme="minorHAnsi"/>
          <w:color w:val="0101FF"/>
          <w:spacing w:val="-3"/>
          <w:w w:val="9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FF"/>
          <w:spacing w:val="-3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0101FF"/>
          <w:spacing w:val="-3"/>
          <w:w w:val="102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0101FF"/>
          <w:spacing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0101FF"/>
          <w:w w:val="78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0101FF"/>
          <w:spacing w:val="1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0101FF"/>
          <w:spacing w:val="-2"/>
          <w:w w:val="97"/>
          <w:sz w:val="22"/>
          <w:szCs w:val="22"/>
        </w:rPr>
        <w:t>ad</w:t>
      </w:r>
      <w:r w:rsidRPr="00B71069">
        <w:rPr>
          <w:rFonts w:asciiTheme="minorHAnsi" w:eastAsia="Arial" w:hAnsiTheme="minorHAnsi" w:cstheme="minorHAnsi"/>
          <w:color w:val="0101FF"/>
          <w:spacing w:val="-3"/>
          <w:w w:val="106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0101FF"/>
          <w:spacing w:val="-2"/>
          <w:w w:val="104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0101FF"/>
          <w:spacing w:val="-3"/>
          <w:w w:val="10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0101FF"/>
          <w:spacing w:val="-2"/>
          <w:w w:val="98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0101FF"/>
          <w:w w:val="98"/>
          <w:sz w:val="22"/>
          <w:szCs w:val="22"/>
        </w:rPr>
        <w:t>s</w:t>
      </w:r>
    </w:p>
    <w:p w14:paraId="001313D9" w14:textId="77777777" w:rsidR="004E2426" w:rsidRPr="00B71069" w:rsidRDefault="004E2426" w:rsidP="00B7106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6ED229A" w14:textId="77777777" w:rsidR="004E2426" w:rsidRPr="00B71069" w:rsidRDefault="00B71069" w:rsidP="00B71069">
      <w:pPr>
        <w:ind w:left="115"/>
        <w:rPr>
          <w:rFonts w:asciiTheme="minorHAnsi" w:hAnsiTheme="minorHAnsi" w:cstheme="minorHAnsi"/>
          <w:sz w:val="22"/>
          <w:szCs w:val="22"/>
        </w:rPr>
      </w:pPr>
      <w:r w:rsidRPr="00B71069">
        <w:rPr>
          <w:rFonts w:asciiTheme="minorHAnsi" w:hAnsiTheme="minorHAnsi" w:cstheme="minorHAnsi"/>
          <w:b/>
          <w:color w:val="565452"/>
          <w:spacing w:val="-48"/>
          <w:w w:val="340"/>
          <w:sz w:val="22"/>
          <w:szCs w:val="22"/>
        </w:rPr>
        <w:t>t</w:t>
      </w:r>
      <w:r w:rsidRPr="00B71069">
        <w:rPr>
          <w:rFonts w:asciiTheme="minorHAnsi" w:hAnsiTheme="minorHAnsi" w:cstheme="minorHAnsi"/>
          <w:b/>
          <w:color w:val="565452"/>
          <w:w w:val="218"/>
          <w:sz w:val="22"/>
          <w:szCs w:val="22"/>
        </w:rPr>
        <w:t>s</w:t>
      </w:r>
      <w:r w:rsidRPr="00B71069">
        <w:rPr>
          <w:rFonts w:asciiTheme="minorHAnsi" w:hAnsiTheme="minorHAnsi" w:cstheme="minorHAnsi"/>
          <w:b/>
          <w:color w:val="565452"/>
          <w:spacing w:val="-19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7E7E80"/>
          <w:spacing w:val="5"/>
          <w:w w:val="158"/>
          <w:sz w:val="22"/>
          <w:szCs w:val="22"/>
        </w:rPr>
        <w:t>u</w:t>
      </w:r>
      <w:r w:rsidRPr="00B71069">
        <w:rPr>
          <w:rFonts w:asciiTheme="minorHAnsi" w:hAnsiTheme="minorHAnsi" w:cstheme="minorHAnsi"/>
          <w:color w:val="646264"/>
          <w:spacing w:val="4"/>
          <w:w w:val="111"/>
          <w:sz w:val="22"/>
          <w:szCs w:val="22"/>
        </w:rPr>
        <w:t>o</w:t>
      </w:r>
      <w:r w:rsidRPr="00B71069">
        <w:rPr>
          <w:rFonts w:asciiTheme="minorHAnsi" w:hAnsiTheme="minorHAnsi" w:cstheme="minorHAnsi"/>
          <w:color w:val="646264"/>
          <w:spacing w:val="5"/>
          <w:w w:val="125"/>
          <w:sz w:val="22"/>
          <w:szCs w:val="22"/>
        </w:rPr>
        <w:t>n</w:t>
      </w:r>
      <w:r w:rsidRPr="00B71069">
        <w:rPr>
          <w:rFonts w:asciiTheme="minorHAnsi" w:hAnsiTheme="minorHAnsi" w:cstheme="minorHAnsi"/>
          <w:color w:val="646264"/>
          <w:spacing w:val="4"/>
          <w:w w:val="111"/>
          <w:sz w:val="22"/>
          <w:szCs w:val="22"/>
        </w:rPr>
        <w:t>d</w:t>
      </w:r>
      <w:r w:rsidRPr="00B71069">
        <w:rPr>
          <w:rFonts w:asciiTheme="minorHAnsi" w:hAnsiTheme="minorHAnsi" w:cstheme="minorHAnsi"/>
          <w:color w:val="646264"/>
          <w:spacing w:val="4"/>
          <w:w w:val="126"/>
          <w:sz w:val="22"/>
          <w:szCs w:val="22"/>
        </w:rPr>
        <w:t>e</w:t>
      </w:r>
      <w:r w:rsidRPr="00B71069">
        <w:rPr>
          <w:rFonts w:asciiTheme="minorHAnsi" w:hAnsiTheme="minorHAnsi" w:cstheme="minorHAnsi"/>
          <w:color w:val="646264"/>
          <w:w w:val="125"/>
          <w:sz w:val="22"/>
          <w:szCs w:val="22"/>
        </w:rPr>
        <w:t>r</w:t>
      </w:r>
      <w:r w:rsidRPr="00B71069">
        <w:rPr>
          <w:rFonts w:asciiTheme="minorHAnsi" w:hAnsiTheme="minorHAnsi" w:cstheme="minorHAnsi"/>
          <w:color w:val="646264"/>
          <w:spacing w:val="7"/>
          <w:w w:val="125"/>
          <w:sz w:val="22"/>
          <w:szCs w:val="22"/>
        </w:rPr>
        <w:t>s</w:t>
      </w:r>
      <w:r w:rsidRPr="00B71069">
        <w:rPr>
          <w:rFonts w:asciiTheme="minorHAnsi" w:hAnsiTheme="minorHAnsi" w:cstheme="minorHAnsi"/>
          <w:color w:val="646264"/>
          <w:spacing w:val="3"/>
          <w:w w:val="107"/>
          <w:sz w:val="22"/>
          <w:szCs w:val="22"/>
        </w:rPr>
        <w:t>h</w:t>
      </w:r>
      <w:r w:rsidRPr="00B71069">
        <w:rPr>
          <w:rFonts w:asciiTheme="minorHAnsi" w:hAnsiTheme="minorHAnsi" w:cstheme="minorHAnsi"/>
          <w:color w:val="565452"/>
          <w:spacing w:val="4"/>
          <w:w w:val="126"/>
          <w:sz w:val="22"/>
          <w:szCs w:val="22"/>
        </w:rPr>
        <w:t>a</w:t>
      </w:r>
      <w:r w:rsidRPr="00B71069">
        <w:rPr>
          <w:rFonts w:asciiTheme="minorHAnsi" w:hAnsiTheme="minorHAnsi" w:cstheme="minorHAnsi"/>
          <w:color w:val="7E7E80"/>
          <w:spacing w:val="3"/>
          <w:w w:val="132"/>
          <w:sz w:val="22"/>
          <w:szCs w:val="22"/>
        </w:rPr>
        <w:t>r</w:t>
      </w:r>
      <w:r w:rsidRPr="00B71069">
        <w:rPr>
          <w:rFonts w:asciiTheme="minorHAnsi" w:hAnsiTheme="minorHAnsi" w:cstheme="minorHAnsi"/>
          <w:color w:val="646264"/>
          <w:w w:val="115"/>
          <w:sz w:val="22"/>
          <w:szCs w:val="22"/>
        </w:rPr>
        <w:t>e</w:t>
      </w:r>
    </w:p>
    <w:p w14:paraId="025565B0" w14:textId="77777777" w:rsidR="004E2426" w:rsidRPr="00B71069" w:rsidRDefault="00B71069" w:rsidP="00B71069">
      <w:pPr>
        <w:spacing w:before="19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hAnsiTheme="minorHAnsi" w:cstheme="minorHAnsi"/>
          <w:color w:val="959595"/>
          <w:sz w:val="22"/>
          <w:szCs w:val="22"/>
        </w:rPr>
        <w:t>Wonderf</w:t>
      </w:r>
      <w:r w:rsidRPr="00B71069">
        <w:rPr>
          <w:rFonts w:asciiTheme="minorHAnsi" w:hAnsiTheme="minorHAnsi" w:cstheme="minorHAnsi"/>
          <w:color w:val="959595"/>
          <w:spacing w:val="-6"/>
          <w:sz w:val="22"/>
          <w:szCs w:val="22"/>
        </w:rPr>
        <w:t>u</w:t>
      </w:r>
      <w:r w:rsidRPr="00B71069">
        <w:rPr>
          <w:rFonts w:asciiTheme="minorHAnsi" w:hAnsiTheme="minorHAnsi" w:cstheme="minorHAnsi"/>
          <w:color w:val="959595"/>
          <w:sz w:val="22"/>
          <w:szCs w:val="22"/>
        </w:rPr>
        <w:t>l</w:t>
      </w:r>
      <w:r w:rsidRPr="00B71069">
        <w:rPr>
          <w:rFonts w:asciiTheme="minorHAnsi" w:hAnsiTheme="minorHAnsi" w:cstheme="minorHAnsi"/>
          <w:color w:val="959595"/>
          <w:spacing w:val="28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959595"/>
          <w:w w:val="93"/>
          <w:sz w:val="22"/>
          <w:szCs w:val="22"/>
        </w:rPr>
        <w:t>So</w:t>
      </w:r>
      <w:r w:rsidRPr="00B71069">
        <w:rPr>
          <w:rFonts w:asciiTheme="minorHAnsi" w:hAnsiTheme="minorHAnsi" w:cstheme="minorHAnsi"/>
          <w:color w:val="959595"/>
          <w:spacing w:val="-1"/>
          <w:w w:val="93"/>
          <w:sz w:val="22"/>
          <w:szCs w:val="22"/>
        </w:rPr>
        <w:t>f</w:t>
      </w:r>
      <w:r w:rsidRPr="00B71069">
        <w:rPr>
          <w:rFonts w:asciiTheme="minorHAnsi" w:hAnsiTheme="minorHAnsi" w:cstheme="minorHAnsi"/>
          <w:color w:val="959595"/>
          <w:w w:val="107"/>
          <w:sz w:val="22"/>
          <w:szCs w:val="22"/>
        </w:rPr>
        <w:t>tw</w:t>
      </w:r>
      <w:r w:rsidRPr="00B71069">
        <w:rPr>
          <w:rFonts w:asciiTheme="minorHAnsi" w:hAnsiTheme="minorHAnsi" w:cstheme="minorHAnsi"/>
          <w:color w:val="959595"/>
          <w:spacing w:val="-3"/>
          <w:w w:val="107"/>
          <w:sz w:val="22"/>
          <w:szCs w:val="22"/>
        </w:rPr>
        <w:t>a</w:t>
      </w:r>
      <w:r w:rsidRPr="00B71069">
        <w:rPr>
          <w:rFonts w:asciiTheme="minorHAnsi" w:hAnsiTheme="minorHAnsi" w:cstheme="minorHAnsi"/>
          <w:color w:val="959595"/>
          <w:spacing w:val="-5"/>
          <w:w w:val="109"/>
          <w:sz w:val="22"/>
          <w:szCs w:val="22"/>
        </w:rPr>
        <w:t>r</w:t>
      </w:r>
      <w:r w:rsidRPr="00B71069">
        <w:rPr>
          <w:rFonts w:asciiTheme="minorHAnsi" w:hAnsiTheme="minorHAnsi" w:cstheme="minorHAnsi"/>
          <w:color w:val="959595"/>
          <w:spacing w:val="-1"/>
          <w:w w:val="137"/>
          <w:sz w:val="22"/>
          <w:szCs w:val="22"/>
        </w:rPr>
        <w:t>e</w:t>
      </w:r>
      <w:r w:rsidRPr="00B71069">
        <w:rPr>
          <w:rFonts w:asciiTheme="minorHAnsi" w:hAnsiTheme="minorHAnsi" w:cstheme="minorHAnsi"/>
          <w:color w:val="C3BFBC"/>
          <w:spacing w:val="-1"/>
          <w:w w:val="162"/>
          <w:sz w:val="22"/>
          <w:szCs w:val="22"/>
        </w:rPr>
        <w:t>.</w:t>
      </w:r>
      <w:r w:rsidRPr="00B71069">
        <w:rPr>
          <w:rFonts w:asciiTheme="minorHAnsi" w:hAnsiTheme="minorHAnsi" w:cstheme="minorHAnsi"/>
          <w:color w:val="959595"/>
          <w:spacing w:val="-2"/>
          <w:w w:val="112"/>
          <w:sz w:val="22"/>
          <w:szCs w:val="22"/>
        </w:rPr>
        <w:t>W</w:t>
      </w:r>
      <w:r w:rsidRPr="00B71069">
        <w:rPr>
          <w:rFonts w:asciiTheme="minorHAnsi" w:hAnsiTheme="minorHAnsi" w:cstheme="minorHAnsi"/>
          <w:color w:val="959595"/>
          <w:w w:val="103"/>
          <w:sz w:val="22"/>
          <w:szCs w:val="22"/>
        </w:rPr>
        <w:t>on</w:t>
      </w:r>
      <w:r w:rsidRPr="00B71069">
        <w:rPr>
          <w:rFonts w:asciiTheme="minorHAnsi" w:hAnsiTheme="minorHAnsi" w:cstheme="minorHAnsi"/>
          <w:color w:val="959595"/>
          <w:spacing w:val="-3"/>
          <w:w w:val="103"/>
          <w:sz w:val="22"/>
          <w:szCs w:val="22"/>
        </w:rPr>
        <w:t>d</w:t>
      </w:r>
      <w:r w:rsidRPr="00B71069">
        <w:rPr>
          <w:rFonts w:asciiTheme="minorHAnsi" w:hAnsiTheme="minorHAnsi" w:cstheme="minorHAnsi"/>
          <w:color w:val="959595"/>
          <w:w w:val="102"/>
          <w:sz w:val="22"/>
          <w:szCs w:val="22"/>
        </w:rPr>
        <w:t>er</w:t>
      </w:r>
      <w:r w:rsidRPr="00B71069">
        <w:rPr>
          <w:rFonts w:asciiTheme="minorHAnsi" w:hAnsiTheme="minorHAnsi" w:cstheme="minorHAnsi"/>
          <w:color w:val="959595"/>
          <w:spacing w:val="-1"/>
          <w:w w:val="102"/>
          <w:sz w:val="22"/>
          <w:szCs w:val="22"/>
        </w:rPr>
        <w:t>f</w:t>
      </w:r>
      <w:r w:rsidRPr="00B71069">
        <w:rPr>
          <w:rFonts w:asciiTheme="minorHAnsi" w:hAnsiTheme="minorHAnsi" w:cstheme="minorHAnsi"/>
          <w:color w:val="959595"/>
          <w:spacing w:val="-1"/>
          <w:w w:val="97"/>
          <w:sz w:val="22"/>
          <w:szCs w:val="22"/>
        </w:rPr>
        <w:t>u</w:t>
      </w:r>
      <w:r w:rsidRPr="00B71069">
        <w:rPr>
          <w:rFonts w:asciiTheme="minorHAnsi" w:hAnsiTheme="minorHAnsi" w:cstheme="minorHAnsi"/>
          <w:color w:val="959595"/>
          <w:w w:val="73"/>
          <w:sz w:val="22"/>
          <w:szCs w:val="22"/>
        </w:rPr>
        <w:t>l</w:t>
      </w:r>
      <w:r w:rsidRPr="00B71069">
        <w:rPr>
          <w:rFonts w:asciiTheme="minorHAnsi" w:hAnsiTheme="minorHAnsi" w:cstheme="minorHAnsi"/>
          <w:color w:val="959595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959595"/>
          <w:spacing w:val="-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959595"/>
          <w:spacing w:val="-6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959595"/>
          <w:sz w:val="22"/>
          <w:szCs w:val="22"/>
        </w:rPr>
        <w:t>fe</w:t>
      </w:r>
    </w:p>
    <w:p w14:paraId="212AB5E1" w14:textId="77777777" w:rsidR="004E2426" w:rsidRPr="00B71069" w:rsidRDefault="004E2426" w:rsidP="00B7106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E904145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7F24DE50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447192C8" w14:textId="77777777" w:rsidR="004E2426" w:rsidRPr="00B71069" w:rsidRDefault="00B71069" w:rsidP="00B71069">
      <w:pPr>
        <w:ind w:left="355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b/>
          <w:color w:val="3FB5DD"/>
          <w:spacing w:val="-8"/>
          <w:position w:val="-2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b/>
          <w:color w:val="3FB5DD"/>
          <w:spacing w:val="-3"/>
          <w:position w:val="-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3FB5DD"/>
          <w:spacing w:val="-2"/>
          <w:position w:val="-2"/>
          <w:sz w:val="22"/>
          <w:szCs w:val="22"/>
        </w:rPr>
        <w:t>SS</w:t>
      </w:r>
      <w:r w:rsidRPr="00B71069">
        <w:rPr>
          <w:rFonts w:asciiTheme="minorHAnsi" w:eastAsia="Arial" w:hAnsiTheme="minorHAnsi" w:cstheme="minorHAnsi"/>
          <w:b/>
          <w:color w:val="3FB5DD"/>
          <w:spacing w:val="-5"/>
          <w:position w:val="-2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b/>
          <w:color w:val="3FB5DD"/>
          <w:spacing w:val="-4"/>
          <w:position w:val="-2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b/>
          <w:color w:val="3FB5DD"/>
          <w:position w:val="-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3FB5DD"/>
          <w:spacing w:val="-20"/>
          <w:position w:val="-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3FB5DD"/>
          <w:spacing w:val="-5"/>
          <w:position w:val="-2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b/>
          <w:color w:val="3FB5DD"/>
          <w:spacing w:val="-4"/>
          <w:position w:val="-2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b/>
          <w:color w:val="3FB5DD"/>
          <w:position w:val="-2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b/>
          <w:color w:val="3FB5DD"/>
          <w:spacing w:val="130"/>
          <w:position w:val="-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3FB5DD"/>
          <w:spacing w:val="-5"/>
          <w:position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3FB5DD"/>
          <w:spacing w:val="-2"/>
          <w:position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b/>
          <w:color w:val="3FB5DD"/>
          <w:position w:val="-2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b/>
          <w:color w:val="3FB5DD"/>
          <w:spacing w:val="102"/>
          <w:position w:val="-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3FB5DD"/>
          <w:spacing w:val="5"/>
          <w:position w:val="-2"/>
          <w:sz w:val="22"/>
          <w:szCs w:val="22"/>
        </w:rPr>
        <w:t>FR</w:t>
      </w:r>
      <w:r w:rsidRPr="00B71069">
        <w:rPr>
          <w:rFonts w:asciiTheme="minorHAnsi" w:eastAsia="Arial" w:hAnsiTheme="minorHAnsi" w:cstheme="minorHAnsi"/>
          <w:b/>
          <w:color w:val="3FB5DD"/>
          <w:spacing w:val="7"/>
          <w:position w:val="-2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b/>
          <w:color w:val="3FB5DD"/>
          <w:position w:val="-2"/>
          <w:sz w:val="22"/>
          <w:szCs w:val="22"/>
        </w:rPr>
        <w:t>M</w:t>
      </w:r>
    </w:p>
    <w:p w14:paraId="5418D5E7" w14:textId="77777777" w:rsidR="004E2426" w:rsidRPr="00B71069" w:rsidRDefault="004E2426" w:rsidP="00B71069">
      <w:pPr>
        <w:spacing w:before="4"/>
        <w:rPr>
          <w:rFonts w:asciiTheme="minorHAnsi" w:hAnsiTheme="minorHAnsi" w:cstheme="minorHAnsi"/>
          <w:sz w:val="22"/>
          <w:szCs w:val="22"/>
        </w:rPr>
        <w:sectPr w:rsidR="004E2426" w:rsidRPr="00B71069">
          <w:pgSz w:w="12240" w:h="15840"/>
          <w:pgMar w:top="0" w:right="280" w:bottom="0" w:left="240" w:header="720" w:footer="720" w:gutter="0"/>
          <w:cols w:space="720"/>
        </w:sectPr>
      </w:pPr>
    </w:p>
    <w:p w14:paraId="57D2D130" w14:textId="77777777" w:rsidR="004E2426" w:rsidRPr="00B71069" w:rsidRDefault="00B71069" w:rsidP="00B71069">
      <w:pPr>
        <w:ind w:left="341" w:right="-98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b/>
          <w:color w:val="3FB5DD"/>
          <w:w w:val="64"/>
          <w:position w:val="-2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b/>
          <w:color w:val="3FB5DD"/>
          <w:spacing w:val="-1"/>
          <w:w w:val="64"/>
          <w:position w:val="-2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b/>
          <w:color w:val="56B5CF"/>
          <w:w w:val="126"/>
          <w:position w:val="-2"/>
          <w:sz w:val="22"/>
          <w:szCs w:val="22"/>
        </w:rPr>
        <w:t>q)</w:t>
      </w:r>
    </w:p>
    <w:p w14:paraId="4DB00936" w14:textId="77777777" w:rsidR="004E2426" w:rsidRPr="00B71069" w:rsidRDefault="00B71069" w:rsidP="00B71069">
      <w:pPr>
        <w:rPr>
          <w:rFonts w:asciiTheme="minorHAnsi" w:eastAsia="Arial" w:hAnsiTheme="minorHAnsi" w:cstheme="minorHAnsi"/>
          <w:sz w:val="22"/>
          <w:szCs w:val="22"/>
        </w:rPr>
        <w:sectPr w:rsidR="004E2426" w:rsidRPr="00B71069">
          <w:type w:val="continuous"/>
          <w:pgSz w:w="12240" w:h="15840"/>
          <w:pgMar w:top="1260" w:right="280" w:bottom="280" w:left="240" w:header="720" w:footer="720" w:gutter="0"/>
          <w:cols w:num="2" w:space="720" w:equalWidth="0">
            <w:col w:w="1530" w:space="728"/>
            <w:col w:w="9462"/>
          </w:cols>
        </w:sectPr>
      </w:pPr>
      <w:r w:rsidRPr="00B71069">
        <w:rPr>
          <w:rFonts w:asciiTheme="minorHAnsi" w:hAnsiTheme="minorHAnsi" w:cstheme="minorHAnsi"/>
          <w:sz w:val="22"/>
          <w:szCs w:val="22"/>
        </w:rPr>
        <w:br w:type="column"/>
      </w:r>
      <w:r w:rsidRPr="00B71069">
        <w:rPr>
          <w:rFonts w:asciiTheme="minorHAnsi" w:eastAsia="Arial" w:hAnsiTheme="minorHAnsi" w:cstheme="minorHAnsi"/>
          <w:b/>
          <w:color w:val="56B5CF"/>
          <w:w w:val="126"/>
          <w:position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b/>
          <w:color w:val="56B5CF"/>
          <w:spacing w:val="-91"/>
          <w:w w:val="126"/>
          <w:position w:val="-2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b/>
          <w:color w:val="3FB5DD"/>
          <w:spacing w:val="-3"/>
          <w:w w:val="116"/>
          <w:position w:val="-2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b/>
          <w:color w:val="3FB5DD"/>
          <w:spacing w:val="-6"/>
          <w:w w:val="109"/>
          <w:position w:val="-2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b/>
          <w:color w:val="3FB5DD"/>
          <w:spacing w:val="-4"/>
          <w:w w:val="116"/>
          <w:position w:val="-2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b/>
          <w:color w:val="3FB5DD"/>
          <w:spacing w:val="-4"/>
          <w:w w:val="97"/>
          <w:position w:val="-2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b/>
          <w:color w:val="3FB5DD"/>
          <w:w w:val="84"/>
          <w:position w:val="-2"/>
          <w:sz w:val="22"/>
          <w:szCs w:val="22"/>
        </w:rPr>
        <w:t>E</w:t>
      </w:r>
    </w:p>
    <w:p w14:paraId="755E303C" w14:textId="77777777" w:rsidR="004E2426" w:rsidRPr="00B71069" w:rsidRDefault="004E2426" w:rsidP="00B7106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96D62E9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34785AE3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084392EE" w14:textId="77777777" w:rsidR="004E2426" w:rsidRPr="00B71069" w:rsidRDefault="00B71069" w:rsidP="00B71069">
      <w:pPr>
        <w:spacing w:before="21"/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hAnsiTheme="minorHAnsi" w:cstheme="minorHAnsi"/>
          <w:color w:val="2F281C"/>
          <w:spacing w:val="2"/>
          <w:w w:val="90"/>
          <w:sz w:val="22"/>
          <w:szCs w:val="22"/>
        </w:rPr>
        <w:t>Y</w:t>
      </w:r>
      <w:r w:rsidRPr="00B71069">
        <w:rPr>
          <w:rFonts w:asciiTheme="minorHAnsi" w:hAnsiTheme="minorHAnsi" w:cstheme="minorHAnsi"/>
          <w:color w:val="423A2A"/>
          <w:spacing w:val="3"/>
          <w:w w:val="90"/>
          <w:sz w:val="22"/>
          <w:szCs w:val="22"/>
        </w:rPr>
        <w:t>o</w:t>
      </w:r>
      <w:r w:rsidRPr="00B71069">
        <w:rPr>
          <w:rFonts w:asciiTheme="minorHAnsi" w:hAnsiTheme="minorHAnsi" w:cstheme="minorHAnsi"/>
          <w:color w:val="423A2A"/>
          <w:w w:val="90"/>
          <w:sz w:val="22"/>
          <w:szCs w:val="22"/>
        </w:rPr>
        <w:t>u</w:t>
      </w:r>
      <w:r w:rsidRPr="00B71069">
        <w:rPr>
          <w:rFonts w:asciiTheme="minorHAnsi" w:hAnsiTheme="minorHAnsi" w:cstheme="minorHAnsi"/>
          <w:color w:val="423A2A"/>
          <w:spacing w:val="33"/>
          <w:w w:val="90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423A2A"/>
          <w:spacing w:val="2"/>
          <w:sz w:val="22"/>
          <w:szCs w:val="22"/>
        </w:rPr>
        <w:t>c</w:t>
      </w:r>
      <w:r w:rsidRPr="00B71069">
        <w:rPr>
          <w:rFonts w:asciiTheme="minorHAnsi" w:hAnsiTheme="minorHAnsi" w:cstheme="minorHAnsi"/>
          <w:color w:val="423A2A"/>
          <w:spacing w:val="3"/>
          <w:sz w:val="22"/>
          <w:szCs w:val="22"/>
        </w:rPr>
        <w:t>a</w:t>
      </w:r>
      <w:r w:rsidRPr="00B71069">
        <w:rPr>
          <w:rFonts w:asciiTheme="minorHAnsi" w:hAnsiTheme="minorHAnsi" w:cstheme="minorHAnsi"/>
          <w:color w:val="423A2A"/>
          <w:sz w:val="22"/>
          <w:szCs w:val="22"/>
        </w:rPr>
        <w:t>n</w:t>
      </w:r>
      <w:r w:rsidRPr="00B71069">
        <w:rPr>
          <w:rFonts w:asciiTheme="minorHAnsi" w:hAnsiTheme="minorHAnsi" w:cstheme="minorHAnsi"/>
          <w:color w:val="423A2A"/>
          <w:spacing w:val="31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423A2A"/>
          <w:spacing w:val="3"/>
          <w:sz w:val="22"/>
          <w:szCs w:val="22"/>
        </w:rPr>
        <w:t>u</w:t>
      </w:r>
      <w:r w:rsidRPr="00B71069">
        <w:rPr>
          <w:rFonts w:asciiTheme="minorHAnsi" w:hAnsiTheme="minorHAnsi" w:cstheme="minorHAnsi"/>
          <w:color w:val="423A2A"/>
          <w:spacing w:val="2"/>
          <w:sz w:val="22"/>
          <w:szCs w:val="22"/>
        </w:rPr>
        <w:t>s</w:t>
      </w:r>
      <w:r w:rsidRPr="00B71069">
        <w:rPr>
          <w:rFonts w:asciiTheme="minorHAnsi" w:hAnsiTheme="minorHAnsi" w:cstheme="minorHAnsi"/>
          <w:color w:val="423A2A"/>
          <w:sz w:val="22"/>
          <w:szCs w:val="22"/>
        </w:rPr>
        <w:t>e</w:t>
      </w:r>
      <w:r w:rsidRPr="00B71069">
        <w:rPr>
          <w:rFonts w:asciiTheme="minorHAnsi" w:hAnsiTheme="minorHAnsi" w:cstheme="minorHAnsi"/>
          <w:color w:val="423A2A"/>
          <w:spacing w:val="1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2F281C"/>
          <w:spacing w:val="3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2F281C"/>
          <w:spacing w:val="1"/>
          <w:sz w:val="22"/>
          <w:szCs w:val="22"/>
        </w:rPr>
        <w:t>onde</w:t>
      </w:r>
      <w:r w:rsidRPr="00B71069">
        <w:rPr>
          <w:rFonts w:asciiTheme="minorHAnsi" w:eastAsia="Arial" w:hAnsiTheme="minorHAnsi" w:cstheme="minorHAnsi"/>
          <w:color w:val="2F281C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2F281C"/>
          <w:spacing w:val="1"/>
          <w:sz w:val="22"/>
          <w:szCs w:val="22"/>
        </w:rPr>
        <w:t>sh</w:t>
      </w:r>
      <w:r w:rsidRPr="00B71069">
        <w:rPr>
          <w:rFonts w:asciiTheme="minorHAnsi" w:eastAsia="Arial" w:hAnsiTheme="minorHAnsi" w:cstheme="minorHAnsi"/>
          <w:color w:val="2F281C"/>
          <w:spacing w:val="2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2F281C"/>
          <w:sz w:val="22"/>
          <w:szCs w:val="22"/>
        </w:rPr>
        <w:t xml:space="preserve">re </w:t>
      </w:r>
      <w:r w:rsidRPr="00B71069">
        <w:rPr>
          <w:rFonts w:asciiTheme="minorHAnsi" w:eastAsia="Arial" w:hAnsiTheme="minorHAnsi" w:cstheme="minorHAnsi"/>
          <w:color w:val="2F281C"/>
          <w:spacing w:val="1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2F281C"/>
          <w:spacing w:val="-5"/>
          <w:w w:val="96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2F281C"/>
          <w:spacing w:val="-8"/>
          <w:w w:val="110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2F281C"/>
          <w:spacing w:val="-4"/>
          <w:w w:val="94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2F281C"/>
          <w:spacing w:val="-6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2F281C"/>
          <w:spacing w:val="-2"/>
          <w:w w:val="11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2F281C"/>
          <w:spacing w:val="-6"/>
          <w:w w:val="10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2F281C"/>
          <w:spacing w:val="-55"/>
          <w:w w:val="97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2F281C"/>
          <w:spacing w:val="-7"/>
          <w:w w:val="145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2F281C"/>
          <w:spacing w:val="-5"/>
          <w:w w:val="10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2F281C"/>
          <w:w w:val="143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2F281C"/>
          <w:spacing w:val="9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423A2A"/>
          <w:spacing w:val="3"/>
          <w:sz w:val="22"/>
          <w:szCs w:val="22"/>
        </w:rPr>
        <w:t>t</w:t>
      </w:r>
      <w:r w:rsidRPr="00B71069">
        <w:rPr>
          <w:rFonts w:asciiTheme="minorHAnsi" w:hAnsiTheme="minorHAnsi" w:cstheme="minorHAnsi"/>
          <w:color w:val="423A2A"/>
          <w:sz w:val="22"/>
          <w:szCs w:val="22"/>
        </w:rPr>
        <w:t>o</w:t>
      </w:r>
      <w:r w:rsidRPr="00B71069">
        <w:rPr>
          <w:rFonts w:asciiTheme="minorHAnsi" w:hAnsiTheme="minorHAnsi" w:cstheme="minorHAnsi"/>
          <w:color w:val="423A2A"/>
          <w:spacing w:val="41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423A2A"/>
          <w:spacing w:val="5"/>
          <w:w w:val="112"/>
          <w:sz w:val="22"/>
          <w:szCs w:val="22"/>
        </w:rPr>
        <w:t>e</w:t>
      </w:r>
      <w:r w:rsidRPr="00B71069">
        <w:rPr>
          <w:rFonts w:asciiTheme="minorHAnsi" w:hAnsiTheme="minorHAnsi" w:cstheme="minorHAnsi"/>
          <w:color w:val="423A2A"/>
          <w:spacing w:val="4"/>
          <w:w w:val="110"/>
          <w:sz w:val="22"/>
          <w:szCs w:val="22"/>
        </w:rPr>
        <w:t>d</w:t>
      </w:r>
      <w:r w:rsidRPr="00B71069">
        <w:rPr>
          <w:rFonts w:asciiTheme="minorHAnsi" w:hAnsiTheme="minorHAnsi" w:cstheme="minorHAnsi"/>
          <w:color w:val="423A2A"/>
          <w:spacing w:val="2"/>
          <w:w w:val="78"/>
          <w:sz w:val="22"/>
          <w:szCs w:val="22"/>
        </w:rPr>
        <w:t>i</w:t>
      </w:r>
      <w:r w:rsidRPr="00B71069">
        <w:rPr>
          <w:rFonts w:asciiTheme="minorHAnsi" w:hAnsiTheme="minorHAnsi" w:cstheme="minorHAnsi"/>
          <w:color w:val="423A2A"/>
          <w:w w:val="138"/>
          <w:sz w:val="22"/>
          <w:szCs w:val="22"/>
        </w:rPr>
        <w:t>t</w:t>
      </w:r>
      <w:r w:rsidRPr="00B71069">
        <w:rPr>
          <w:rFonts w:asciiTheme="minorHAnsi" w:hAnsiTheme="minorHAnsi" w:cstheme="minorHAnsi"/>
          <w:color w:val="423A2A"/>
          <w:spacing w:val="20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2F281C"/>
          <w:sz w:val="22"/>
          <w:szCs w:val="22"/>
        </w:rPr>
        <w:t>t</w:t>
      </w:r>
      <w:r w:rsidRPr="00B71069">
        <w:rPr>
          <w:rFonts w:asciiTheme="minorHAnsi" w:hAnsiTheme="minorHAnsi" w:cstheme="minorHAnsi"/>
          <w:color w:val="2F281C"/>
          <w:spacing w:val="8"/>
          <w:sz w:val="22"/>
          <w:szCs w:val="22"/>
        </w:rPr>
        <w:t>h</w:t>
      </w:r>
      <w:r w:rsidRPr="00B71069">
        <w:rPr>
          <w:rFonts w:asciiTheme="minorHAnsi" w:hAnsiTheme="minorHAnsi" w:cstheme="minorHAnsi"/>
          <w:color w:val="423A2A"/>
          <w:sz w:val="22"/>
          <w:szCs w:val="22"/>
        </w:rPr>
        <w:t>e</w:t>
      </w:r>
      <w:r w:rsidRPr="00B71069">
        <w:rPr>
          <w:rFonts w:asciiTheme="minorHAnsi" w:hAnsiTheme="minorHAnsi" w:cstheme="minorHAnsi"/>
          <w:color w:val="423A2A"/>
          <w:spacing w:val="5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423A2A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2F281C"/>
          <w:spacing w:val="-5"/>
          <w:sz w:val="22"/>
          <w:szCs w:val="22"/>
        </w:rPr>
        <w:t>bo</w:t>
      </w:r>
      <w:r w:rsidRPr="00B71069">
        <w:rPr>
          <w:rFonts w:asciiTheme="minorHAnsi" w:eastAsia="Arial" w:hAnsiTheme="minorHAnsi" w:cstheme="minorHAnsi"/>
          <w:color w:val="423A2A"/>
          <w:spacing w:val="-4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2F281C"/>
          <w:sz w:val="22"/>
          <w:szCs w:val="22"/>
        </w:rPr>
        <w:t>e</w:t>
      </w:r>
    </w:p>
    <w:p w14:paraId="23686D7C" w14:textId="77777777" w:rsidR="004E2426" w:rsidRPr="00B71069" w:rsidRDefault="00B71069" w:rsidP="00B71069">
      <w:pPr>
        <w:spacing w:before="15"/>
        <w:ind w:left="130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2F281C"/>
          <w:spacing w:val="-4"/>
          <w:w w:val="91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2F281C"/>
          <w:spacing w:val="-5"/>
          <w:w w:val="9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423A2A"/>
          <w:w w:val="9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423A2A"/>
          <w:spacing w:val="15"/>
          <w:w w:val="9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423A2A"/>
          <w:spacing w:val="-3"/>
          <w:w w:val="140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423A2A"/>
          <w:spacing w:val="-4"/>
          <w:w w:val="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423A2A"/>
          <w:spacing w:val="-5"/>
          <w:w w:val="101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2F281C"/>
          <w:spacing w:val="-4"/>
          <w:w w:val="104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423A2A"/>
          <w:spacing w:val="-1"/>
          <w:w w:val="95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423A2A"/>
          <w:spacing w:val="-4"/>
          <w:w w:val="95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2F281C"/>
          <w:spacing w:val="-2"/>
          <w:w w:val="133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423A2A"/>
          <w:w w:val="92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423A2A"/>
          <w:spacing w:val="1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2F281C"/>
          <w:spacing w:val="-3"/>
          <w:w w:val="9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423A2A"/>
          <w:spacing w:val="-3"/>
          <w:w w:val="9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423A2A"/>
          <w:w w:val="94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423A2A"/>
          <w:spacing w:val="12"/>
          <w:w w:val="9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423A2A"/>
          <w:spacing w:val="-3"/>
          <w:w w:val="189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565452"/>
          <w:spacing w:val="-2"/>
          <w:w w:val="118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2F281C"/>
          <w:w w:val="88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2F281C"/>
          <w:spacing w:val="1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423A2A"/>
          <w:spacing w:val="-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423A2A"/>
          <w:spacing w:val="-4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423A2A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423A2A"/>
          <w:spacing w:val="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2F281C"/>
          <w:spacing w:val="-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423A2A"/>
          <w:spacing w:val="-3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2F281C"/>
          <w:spacing w:val="-3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423A2A"/>
          <w:spacing w:val="-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423A2A"/>
          <w:spacing w:val="-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423A2A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423A2A"/>
          <w:spacing w:val="-6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423A2A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423A2A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423A2A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423A2A"/>
          <w:spacing w:val="-1"/>
          <w:w w:val="95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565452"/>
          <w:spacing w:val="-4"/>
          <w:w w:val="10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423A2A"/>
          <w:spacing w:val="-3"/>
          <w:w w:val="140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2F281C"/>
          <w:spacing w:val="-4"/>
          <w:w w:val="10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423A2A"/>
          <w:spacing w:val="-3"/>
          <w:w w:val="116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423A2A"/>
          <w:spacing w:val="-49"/>
          <w:w w:val="91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423A2A"/>
          <w:spacing w:val="-5"/>
          <w:w w:val="133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423A2A"/>
          <w:w w:val="127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423A2A"/>
          <w:spacing w:val="-5"/>
          <w:w w:val="127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2F281C"/>
          <w:spacing w:val="-4"/>
          <w:w w:val="10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423A2A"/>
          <w:w w:val="95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423A2A"/>
          <w:spacing w:val="1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423A2A"/>
          <w:spacing w:val="-4"/>
          <w:w w:val="107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423A2A"/>
          <w:w w:val="107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423A2A"/>
          <w:spacing w:val="2"/>
          <w:w w:val="10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423A2A"/>
          <w:spacing w:val="-3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2F281C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423A2A"/>
          <w:spacing w:val="-4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423A2A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423A2A"/>
          <w:spacing w:val="3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2F281C"/>
          <w:spacing w:val="-4"/>
          <w:w w:val="98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2F281C"/>
          <w:spacing w:val="-5"/>
          <w:w w:val="114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2F281C"/>
          <w:spacing w:val="-4"/>
          <w:w w:val="98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565452"/>
          <w:w w:val="70"/>
          <w:sz w:val="22"/>
          <w:szCs w:val="22"/>
        </w:rPr>
        <w:t>.</w:t>
      </w:r>
    </w:p>
    <w:p w14:paraId="783CEA49" w14:textId="77777777" w:rsidR="004E2426" w:rsidRPr="00B71069" w:rsidRDefault="004E2426" w:rsidP="00B7106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3F4F438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7749F25D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6AE3DACF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424E2F4F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4C79CA22" w14:textId="77777777" w:rsidR="004E2426" w:rsidRPr="00B71069" w:rsidRDefault="00B71069" w:rsidP="00B71069">
      <w:pPr>
        <w:ind w:left="3355"/>
        <w:rPr>
          <w:rFonts w:asciiTheme="minorHAnsi" w:hAnsiTheme="minorHAnsi" w:cstheme="minorHAnsi"/>
          <w:sz w:val="22"/>
          <w:szCs w:val="22"/>
        </w:rPr>
      </w:pPr>
      <w:r w:rsidRPr="00B71069">
        <w:rPr>
          <w:rFonts w:asciiTheme="minorHAnsi" w:hAnsiTheme="minorHAnsi" w:cstheme="minorHAnsi"/>
          <w:sz w:val="22"/>
          <w:szCs w:val="22"/>
        </w:rPr>
        <w:pict w14:anchorId="4CF7BD37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496.8pt;margin-top:1.65pt;width:86.45pt;height:32pt;z-index:-251657216;mso-position-horizontal-relative:page;mso-position-vertical-relative:page" filled="f" stroked="f">
            <v:textbox inset="0,0,0,0">
              <w:txbxContent>
                <w:p w14:paraId="6A7D1345" w14:textId="77777777" w:rsidR="004E2426" w:rsidRDefault="00B71069">
                  <w:pPr>
                    <w:spacing w:line="640" w:lineRule="exact"/>
                    <w:ind w:right="-116"/>
                    <w:rPr>
                      <w:sz w:val="38"/>
                      <w:szCs w:val="38"/>
                    </w:rPr>
                  </w:pPr>
                  <w:r>
                    <w:rPr>
                      <w:rFonts w:ascii="Arial" w:eastAsia="Arial" w:hAnsi="Arial" w:cs="Arial"/>
                      <w:b/>
                      <w:color w:val="3FB5DD"/>
                      <w:w w:val="80"/>
                      <w:position w:val="-1"/>
                      <w:sz w:val="64"/>
                      <w:szCs w:val="64"/>
                    </w:rPr>
                    <w:t>G</w:t>
                  </w:r>
                  <w:r>
                    <w:rPr>
                      <w:rFonts w:ascii="Arial" w:eastAsia="Arial" w:hAnsi="Arial" w:cs="Arial"/>
                      <w:b/>
                      <w:color w:val="3FB5DD"/>
                      <w:spacing w:val="-2"/>
                      <w:w w:val="80"/>
                      <w:position w:val="-1"/>
                      <w:sz w:val="64"/>
                      <w:szCs w:val="64"/>
                    </w:rPr>
                    <w:t>l</w:t>
                  </w:r>
                  <w:r>
                    <w:rPr>
                      <w:color w:val="56B5CF"/>
                      <w:spacing w:val="5"/>
                      <w:w w:val="207"/>
                      <w:position w:val="-1"/>
                      <w:sz w:val="38"/>
                      <w:szCs w:val="38"/>
                    </w:rPr>
                    <w:t>v</w:t>
                  </w:r>
                  <w:r>
                    <w:rPr>
                      <w:color w:val="56B5CF"/>
                      <w:spacing w:val="3"/>
                      <w:w w:val="210"/>
                      <w:position w:val="-1"/>
                      <w:sz w:val="38"/>
                      <w:szCs w:val="38"/>
                    </w:rPr>
                    <w:t>r</w:t>
                  </w:r>
                  <w:r>
                    <w:rPr>
                      <w:color w:val="7BB8C4"/>
                      <w:spacing w:val="3"/>
                      <w:w w:val="112"/>
                      <w:position w:val="-1"/>
                      <w:sz w:val="38"/>
                      <w:szCs w:val="38"/>
                    </w:rPr>
                    <w:t>a</w:t>
                  </w:r>
                  <w:r>
                    <w:rPr>
                      <w:color w:val="7BB8C4"/>
                      <w:w w:val="350"/>
                      <w:position w:val="-1"/>
                      <w:sz w:val="38"/>
                      <w:szCs w:val="38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Pr="00B71069">
        <w:rPr>
          <w:rFonts w:asciiTheme="minorHAnsi" w:hAnsiTheme="minorHAnsi" w:cstheme="minorHAnsi"/>
          <w:color w:val="DBDBDB"/>
          <w:spacing w:val="4"/>
          <w:sz w:val="22"/>
          <w:szCs w:val="22"/>
        </w:rPr>
        <w:t>W</w:t>
      </w:r>
      <w:r w:rsidRPr="00B71069">
        <w:rPr>
          <w:rFonts w:asciiTheme="minorHAnsi" w:hAnsiTheme="minorHAnsi" w:cstheme="minorHAnsi"/>
          <w:color w:val="DBDBDB"/>
          <w:spacing w:val="3"/>
          <w:w w:val="101"/>
          <w:sz w:val="22"/>
          <w:szCs w:val="22"/>
        </w:rPr>
        <w:t>h</w:t>
      </w:r>
      <w:r w:rsidRPr="00B71069">
        <w:rPr>
          <w:rFonts w:asciiTheme="minorHAnsi" w:hAnsiTheme="minorHAnsi" w:cstheme="minorHAnsi"/>
          <w:color w:val="DBDBDB"/>
          <w:spacing w:val="3"/>
          <w:w w:val="102"/>
          <w:sz w:val="22"/>
          <w:szCs w:val="22"/>
        </w:rPr>
        <w:t>a</w:t>
      </w:r>
      <w:r w:rsidRPr="00B71069">
        <w:rPr>
          <w:rFonts w:asciiTheme="minorHAnsi" w:hAnsiTheme="minorHAnsi" w:cstheme="minorHAnsi"/>
          <w:color w:val="DBDBDB"/>
          <w:spacing w:val="2"/>
          <w:w w:val="137"/>
          <w:sz w:val="22"/>
          <w:szCs w:val="22"/>
        </w:rPr>
        <w:t>t</w:t>
      </w:r>
      <w:r w:rsidRPr="00B71069">
        <w:rPr>
          <w:rFonts w:asciiTheme="minorHAnsi" w:hAnsiTheme="minorHAnsi" w:cstheme="minorHAnsi"/>
          <w:color w:val="DBDBDB"/>
          <w:spacing w:val="1"/>
          <w:w w:val="90"/>
          <w:sz w:val="22"/>
          <w:szCs w:val="22"/>
        </w:rPr>
        <w:t>'</w:t>
      </w:r>
      <w:r w:rsidRPr="00B71069">
        <w:rPr>
          <w:rFonts w:asciiTheme="minorHAnsi" w:hAnsiTheme="minorHAnsi" w:cstheme="minorHAnsi"/>
          <w:color w:val="DBDBDB"/>
          <w:w w:val="93"/>
          <w:sz w:val="22"/>
          <w:szCs w:val="22"/>
        </w:rPr>
        <w:t>s</w:t>
      </w:r>
      <w:r w:rsidRPr="00B71069">
        <w:rPr>
          <w:rFonts w:asciiTheme="minorHAnsi" w:hAnsiTheme="minorHAnsi" w:cstheme="minorHAnsi"/>
          <w:color w:val="DBDBDB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DBDBDB"/>
          <w:spacing w:val="-32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DBDBDB"/>
          <w:spacing w:val="2"/>
          <w:w w:val="85"/>
          <w:sz w:val="22"/>
          <w:szCs w:val="22"/>
        </w:rPr>
        <w:t>S</w:t>
      </w:r>
      <w:r w:rsidRPr="00B71069">
        <w:rPr>
          <w:rFonts w:asciiTheme="minorHAnsi" w:hAnsiTheme="minorHAnsi" w:cstheme="minorHAnsi"/>
          <w:color w:val="DBDBDB"/>
          <w:spacing w:val="3"/>
          <w:w w:val="105"/>
          <w:sz w:val="22"/>
          <w:szCs w:val="22"/>
        </w:rPr>
        <w:t>p</w:t>
      </w:r>
      <w:r w:rsidRPr="00B71069">
        <w:rPr>
          <w:rFonts w:asciiTheme="minorHAnsi" w:hAnsiTheme="minorHAnsi" w:cstheme="minorHAnsi"/>
          <w:color w:val="DBDBDB"/>
          <w:spacing w:val="3"/>
          <w:w w:val="114"/>
          <w:sz w:val="22"/>
          <w:szCs w:val="22"/>
        </w:rPr>
        <w:t>e</w:t>
      </w:r>
      <w:r w:rsidRPr="00B71069">
        <w:rPr>
          <w:rFonts w:asciiTheme="minorHAnsi" w:hAnsiTheme="minorHAnsi" w:cstheme="minorHAnsi"/>
          <w:color w:val="DBDBDB"/>
          <w:spacing w:val="3"/>
          <w:w w:val="106"/>
          <w:sz w:val="22"/>
          <w:szCs w:val="22"/>
        </w:rPr>
        <w:t>c</w:t>
      </w:r>
      <w:r w:rsidRPr="00B71069">
        <w:rPr>
          <w:rFonts w:asciiTheme="minorHAnsi" w:hAnsiTheme="minorHAnsi" w:cstheme="minorHAnsi"/>
          <w:color w:val="DBDBDB"/>
          <w:spacing w:val="1"/>
          <w:w w:val="78"/>
          <w:sz w:val="22"/>
          <w:szCs w:val="22"/>
        </w:rPr>
        <w:t>i</w:t>
      </w:r>
      <w:r w:rsidRPr="00B71069">
        <w:rPr>
          <w:rFonts w:asciiTheme="minorHAnsi" w:hAnsiTheme="minorHAnsi" w:cstheme="minorHAnsi"/>
          <w:color w:val="DBDBDB"/>
          <w:spacing w:val="3"/>
          <w:w w:val="110"/>
          <w:sz w:val="22"/>
          <w:szCs w:val="22"/>
        </w:rPr>
        <w:t>a</w:t>
      </w:r>
      <w:r w:rsidRPr="00B71069">
        <w:rPr>
          <w:rFonts w:asciiTheme="minorHAnsi" w:hAnsiTheme="minorHAnsi" w:cstheme="minorHAnsi"/>
          <w:color w:val="DBDBDB"/>
          <w:w w:val="59"/>
          <w:sz w:val="22"/>
          <w:szCs w:val="22"/>
        </w:rPr>
        <w:t>l</w:t>
      </w:r>
      <w:r w:rsidRPr="00B71069">
        <w:rPr>
          <w:rFonts w:asciiTheme="minorHAnsi" w:hAnsiTheme="minorHAnsi" w:cstheme="minorHAnsi"/>
          <w:color w:val="DBDBDB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DBDBDB"/>
          <w:spacing w:val="-28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DBDBDB"/>
          <w:spacing w:val="3"/>
          <w:w w:val="93"/>
          <w:sz w:val="22"/>
          <w:szCs w:val="22"/>
        </w:rPr>
        <w:t>w</w:t>
      </w:r>
      <w:r w:rsidRPr="00B71069">
        <w:rPr>
          <w:rFonts w:asciiTheme="minorHAnsi" w:hAnsiTheme="minorHAnsi" w:cstheme="minorHAnsi"/>
          <w:color w:val="DBDBDB"/>
          <w:spacing w:val="1"/>
          <w:w w:val="72"/>
          <w:sz w:val="22"/>
          <w:szCs w:val="22"/>
        </w:rPr>
        <w:t>i</w:t>
      </w:r>
      <w:r w:rsidRPr="00B71069">
        <w:rPr>
          <w:rFonts w:asciiTheme="minorHAnsi" w:hAnsiTheme="minorHAnsi" w:cstheme="minorHAnsi"/>
          <w:color w:val="DBDBDB"/>
          <w:spacing w:val="2"/>
          <w:w w:val="131"/>
          <w:sz w:val="22"/>
          <w:szCs w:val="22"/>
        </w:rPr>
        <w:t>t</w:t>
      </w:r>
      <w:r w:rsidRPr="00B71069">
        <w:rPr>
          <w:rFonts w:asciiTheme="minorHAnsi" w:hAnsiTheme="minorHAnsi" w:cstheme="minorHAnsi"/>
          <w:color w:val="DBDBDB"/>
          <w:w w:val="98"/>
          <w:sz w:val="22"/>
          <w:szCs w:val="22"/>
        </w:rPr>
        <w:t>h</w:t>
      </w:r>
      <w:r w:rsidRPr="00B71069">
        <w:rPr>
          <w:rFonts w:asciiTheme="minorHAnsi" w:hAnsiTheme="minorHAnsi" w:cstheme="minorHAnsi"/>
          <w:color w:val="DBDBDB"/>
          <w:spacing w:val="24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DBDBDB"/>
          <w:spacing w:val="4"/>
          <w:sz w:val="22"/>
          <w:szCs w:val="22"/>
        </w:rPr>
        <w:t>W</w:t>
      </w:r>
      <w:r w:rsidRPr="00B71069">
        <w:rPr>
          <w:rFonts w:asciiTheme="minorHAnsi" w:hAnsiTheme="minorHAnsi" w:cstheme="minorHAnsi"/>
          <w:color w:val="DBDBDB"/>
          <w:spacing w:val="3"/>
          <w:sz w:val="22"/>
          <w:szCs w:val="22"/>
        </w:rPr>
        <w:t>ond</w:t>
      </w:r>
      <w:r w:rsidRPr="00B71069">
        <w:rPr>
          <w:rFonts w:asciiTheme="minorHAnsi" w:hAnsiTheme="minorHAnsi" w:cstheme="minorHAnsi"/>
          <w:color w:val="DBDBDB"/>
          <w:spacing w:val="2"/>
          <w:sz w:val="22"/>
          <w:szCs w:val="22"/>
        </w:rPr>
        <w:t>ersh</w:t>
      </w:r>
      <w:r w:rsidRPr="00B71069">
        <w:rPr>
          <w:rFonts w:asciiTheme="minorHAnsi" w:hAnsiTheme="minorHAnsi" w:cstheme="minorHAnsi"/>
          <w:color w:val="DBDBDB"/>
          <w:spacing w:val="3"/>
          <w:sz w:val="22"/>
          <w:szCs w:val="22"/>
        </w:rPr>
        <w:t>a</w:t>
      </w:r>
      <w:r w:rsidRPr="00B71069">
        <w:rPr>
          <w:rFonts w:asciiTheme="minorHAnsi" w:hAnsiTheme="minorHAnsi" w:cstheme="minorHAnsi"/>
          <w:color w:val="DBDBDB"/>
          <w:spacing w:val="2"/>
          <w:sz w:val="22"/>
          <w:szCs w:val="22"/>
        </w:rPr>
        <w:t>r</w:t>
      </w:r>
      <w:r w:rsidRPr="00B71069">
        <w:rPr>
          <w:rFonts w:asciiTheme="minorHAnsi" w:hAnsiTheme="minorHAnsi" w:cstheme="minorHAnsi"/>
          <w:color w:val="DBDBDB"/>
          <w:sz w:val="22"/>
          <w:szCs w:val="22"/>
        </w:rPr>
        <w:t xml:space="preserve">e </w:t>
      </w:r>
      <w:r w:rsidRPr="00B71069">
        <w:rPr>
          <w:rFonts w:asciiTheme="minorHAnsi" w:hAnsiTheme="minorHAnsi" w:cstheme="minorHAnsi"/>
          <w:color w:val="DBDBDB"/>
          <w:spacing w:val="38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DBDBDB"/>
          <w:spacing w:val="2"/>
          <w:w w:val="88"/>
          <w:sz w:val="22"/>
          <w:szCs w:val="22"/>
        </w:rPr>
        <w:t>P</w:t>
      </w:r>
      <w:r w:rsidRPr="00B71069">
        <w:rPr>
          <w:rFonts w:asciiTheme="minorHAnsi" w:hAnsiTheme="minorHAnsi" w:cstheme="minorHAnsi"/>
          <w:color w:val="DBDBDB"/>
          <w:spacing w:val="4"/>
          <w:sz w:val="22"/>
          <w:szCs w:val="22"/>
        </w:rPr>
        <w:t>D</w:t>
      </w:r>
      <w:r w:rsidRPr="00B71069">
        <w:rPr>
          <w:rFonts w:asciiTheme="minorHAnsi" w:hAnsiTheme="minorHAnsi" w:cstheme="minorHAnsi"/>
          <w:color w:val="DBDBDB"/>
          <w:spacing w:val="3"/>
          <w:w w:val="94"/>
          <w:sz w:val="22"/>
          <w:szCs w:val="22"/>
        </w:rPr>
        <w:t>F</w:t>
      </w:r>
      <w:r w:rsidRPr="00B71069">
        <w:rPr>
          <w:rFonts w:asciiTheme="minorHAnsi" w:hAnsiTheme="minorHAnsi" w:cstheme="minorHAnsi"/>
          <w:color w:val="DBDBDB"/>
          <w:spacing w:val="3"/>
          <w:w w:val="106"/>
          <w:sz w:val="22"/>
          <w:szCs w:val="22"/>
        </w:rPr>
        <w:t>e</w:t>
      </w:r>
      <w:r w:rsidRPr="00B71069">
        <w:rPr>
          <w:rFonts w:asciiTheme="minorHAnsi" w:hAnsiTheme="minorHAnsi" w:cstheme="minorHAnsi"/>
          <w:color w:val="DBDBDB"/>
          <w:spacing w:val="1"/>
          <w:w w:val="78"/>
          <w:sz w:val="22"/>
          <w:szCs w:val="22"/>
        </w:rPr>
        <w:t>l</w:t>
      </w:r>
      <w:r w:rsidRPr="00B71069">
        <w:rPr>
          <w:rFonts w:asciiTheme="minorHAnsi" w:hAnsiTheme="minorHAnsi" w:cstheme="minorHAnsi"/>
          <w:color w:val="DBDBDB"/>
          <w:spacing w:val="2"/>
          <w:w w:val="123"/>
          <w:sz w:val="22"/>
          <w:szCs w:val="22"/>
        </w:rPr>
        <w:t>e</w:t>
      </w:r>
      <w:r w:rsidRPr="00B71069">
        <w:rPr>
          <w:rFonts w:asciiTheme="minorHAnsi" w:hAnsiTheme="minorHAnsi" w:cstheme="minorHAnsi"/>
          <w:color w:val="DBDBDB"/>
          <w:spacing w:val="4"/>
          <w:w w:val="93"/>
          <w:sz w:val="22"/>
          <w:szCs w:val="22"/>
        </w:rPr>
        <w:t>m</w:t>
      </w:r>
      <w:r w:rsidRPr="00B71069">
        <w:rPr>
          <w:rFonts w:asciiTheme="minorHAnsi" w:hAnsiTheme="minorHAnsi" w:cstheme="minorHAnsi"/>
          <w:color w:val="DBDBDB"/>
          <w:spacing w:val="2"/>
          <w:w w:val="119"/>
          <w:sz w:val="22"/>
          <w:szCs w:val="22"/>
        </w:rPr>
        <w:t>e</w:t>
      </w:r>
      <w:r w:rsidRPr="00B71069">
        <w:rPr>
          <w:rFonts w:asciiTheme="minorHAnsi" w:hAnsiTheme="minorHAnsi" w:cstheme="minorHAnsi"/>
          <w:color w:val="DBDBDB"/>
          <w:spacing w:val="2"/>
          <w:w w:val="98"/>
          <w:sz w:val="22"/>
          <w:szCs w:val="22"/>
        </w:rPr>
        <w:t>n</w:t>
      </w:r>
      <w:r w:rsidRPr="00B71069">
        <w:rPr>
          <w:rFonts w:asciiTheme="minorHAnsi" w:hAnsiTheme="minorHAnsi" w:cstheme="minorHAnsi"/>
          <w:color w:val="DBDBDB"/>
          <w:w w:val="124"/>
          <w:sz w:val="22"/>
          <w:szCs w:val="22"/>
        </w:rPr>
        <w:t>t</w:t>
      </w:r>
    </w:p>
    <w:p w14:paraId="774C4B6C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44F65C9B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3A4B6F37" w14:textId="77777777" w:rsidR="004E2426" w:rsidRPr="00B71069" w:rsidRDefault="00B71069" w:rsidP="00B71069">
      <w:pPr>
        <w:ind w:left="288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56B5CF"/>
          <w:spacing w:val="-4"/>
          <w:w w:val="83"/>
          <w:position w:val="-1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56B5CF"/>
          <w:spacing w:val="-5"/>
          <w:w w:val="116"/>
          <w:position w:val="-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56B5CF"/>
          <w:spacing w:val="-8"/>
          <w:w w:val="126"/>
          <w:position w:val="-1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56B5CF"/>
          <w:spacing w:val="-5"/>
          <w:w w:val="108"/>
          <w:position w:val="-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56B5CF"/>
          <w:spacing w:val="-4"/>
          <w:w w:val="134"/>
          <w:position w:val="-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56B5CF"/>
          <w:spacing w:val="-4"/>
          <w:w w:val="167"/>
          <w:position w:val="-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56B5CF"/>
          <w:spacing w:val="-5"/>
          <w:w w:val="108"/>
          <w:position w:val="-1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3FB5DD"/>
          <w:w w:val="90"/>
          <w:position w:val="-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3FB5DD"/>
          <w:position w:val="-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3FB5DD"/>
          <w:spacing w:val="-11"/>
          <w:position w:val="-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56B5CF"/>
          <w:spacing w:val="-6"/>
          <w:position w:val="-1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56B5CF"/>
          <w:spacing w:val="-8"/>
          <w:position w:val="-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56B5CF"/>
          <w:position w:val="-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56B5CF"/>
          <w:spacing w:val="64"/>
          <w:position w:val="-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56B5CF"/>
          <w:spacing w:val="-4"/>
          <w:w w:val="98"/>
          <w:position w:val="-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56B5CF"/>
          <w:spacing w:val="-5"/>
          <w:w w:val="108"/>
          <w:position w:val="-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56B5CF"/>
          <w:spacing w:val="-5"/>
          <w:w w:val="144"/>
          <w:position w:val="-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56B5CF"/>
          <w:w w:val="96"/>
          <w:position w:val="-1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56B5CF"/>
          <w:spacing w:val="44"/>
          <w:position w:val="-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56B5CF"/>
          <w:spacing w:val="-6"/>
          <w:w w:val="109"/>
          <w:position w:val="-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56B5CF"/>
          <w:spacing w:val="-5"/>
          <w:w w:val="111"/>
          <w:position w:val="-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56B5CF"/>
          <w:spacing w:val="-7"/>
          <w:w w:val="107"/>
          <w:position w:val="-1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56B5CF"/>
          <w:spacing w:val="-5"/>
          <w:w w:val="119"/>
          <w:position w:val="-1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56B5CF"/>
          <w:spacing w:val="-2"/>
          <w:w w:val="125"/>
          <w:position w:val="-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56B5CF"/>
          <w:spacing w:val="-4"/>
          <w:w w:val="105"/>
          <w:position w:val="-1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56B5CF"/>
          <w:spacing w:val="-4"/>
          <w:w w:val="167"/>
          <w:position w:val="-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56B5CF"/>
          <w:spacing w:val="-5"/>
          <w:w w:val="108"/>
          <w:position w:val="-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56B5CF"/>
          <w:w w:val="92"/>
          <w:position w:val="-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56B5CF"/>
          <w:spacing w:val="33"/>
          <w:position w:val="-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56B5CF"/>
          <w:spacing w:val="-4"/>
          <w:position w:val="-1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56B5CF"/>
          <w:spacing w:val="-5"/>
          <w:position w:val="-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56B5CF"/>
          <w:position w:val="-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56B5CF"/>
          <w:spacing w:val="87"/>
          <w:position w:val="-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56B5CF"/>
          <w:spacing w:val="-5"/>
          <w:w w:val="96"/>
          <w:position w:val="-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56B5CF"/>
          <w:spacing w:val="-2"/>
          <w:w w:val="125"/>
          <w:position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56B5CF"/>
          <w:spacing w:val="-3"/>
          <w:w w:val="139"/>
          <w:position w:val="-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56B5CF"/>
          <w:spacing w:val="-3"/>
          <w:w w:val="132"/>
          <w:position w:val="-1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56B5CF"/>
          <w:spacing w:val="-3"/>
          <w:w w:val="139"/>
          <w:position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56B5CF"/>
          <w:spacing w:val="-6"/>
          <w:w w:val="114"/>
          <w:position w:val="-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56B5CF"/>
          <w:spacing w:val="-5"/>
          <w:w w:val="111"/>
          <w:position w:val="-1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56B5CF"/>
          <w:spacing w:val="-5"/>
          <w:w w:val="195"/>
          <w:position w:val="-1"/>
          <w:sz w:val="22"/>
          <w:szCs w:val="22"/>
        </w:rPr>
        <w:t>/</w:t>
      </w:r>
      <w:r w:rsidRPr="00B71069">
        <w:rPr>
          <w:rFonts w:asciiTheme="minorHAnsi" w:eastAsia="Arial" w:hAnsiTheme="minorHAnsi" w:cstheme="minorHAnsi"/>
          <w:color w:val="56B5CF"/>
          <w:spacing w:val="-7"/>
          <w:w w:val="109"/>
          <w:position w:val="-1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56B5CF"/>
          <w:spacing w:val="-4"/>
          <w:w w:val="125"/>
          <w:position w:val="-1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56B5CF"/>
          <w:spacing w:val="-5"/>
          <w:w w:val="108"/>
          <w:position w:val="-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56B5CF"/>
          <w:spacing w:val="-5"/>
          <w:w w:val="97"/>
          <w:position w:val="-1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56B5CF"/>
          <w:w w:val="152"/>
          <w:position w:val="-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56B5CF"/>
          <w:spacing w:val="-8"/>
          <w:w w:val="152"/>
          <w:position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56B5CF"/>
          <w:spacing w:val="-5"/>
          <w:w w:val="108"/>
          <w:position w:val="-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56B5CF"/>
          <w:spacing w:val="-5"/>
          <w:w w:val="119"/>
          <w:position w:val="-1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56B5CF"/>
          <w:spacing w:val="-5"/>
          <w:w w:val="195"/>
          <w:position w:val="-1"/>
          <w:sz w:val="22"/>
          <w:szCs w:val="22"/>
        </w:rPr>
        <w:t>/</w:t>
      </w:r>
      <w:r w:rsidRPr="00B71069">
        <w:rPr>
          <w:rFonts w:asciiTheme="minorHAnsi" w:eastAsia="Arial" w:hAnsiTheme="minorHAnsi" w:cstheme="minorHAnsi"/>
          <w:color w:val="56B5CF"/>
          <w:spacing w:val="-6"/>
          <w:w w:val="95"/>
          <w:position w:val="-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56B5CF"/>
          <w:spacing w:val="-6"/>
          <w:w w:val="114"/>
          <w:position w:val="-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56B5CF"/>
          <w:spacing w:val="-2"/>
          <w:w w:val="125"/>
          <w:position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56B5CF"/>
          <w:w w:val="152"/>
          <w:position w:val="-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56B5CF"/>
          <w:spacing w:val="-8"/>
          <w:w w:val="152"/>
          <w:position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56B5CF"/>
          <w:spacing w:val="-5"/>
          <w:w w:val="108"/>
          <w:position w:val="-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56B5CF"/>
          <w:w w:val="114"/>
          <w:position w:val="-1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56B5CF"/>
          <w:spacing w:val="35"/>
          <w:position w:val="-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56B5CF"/>
          <w:spacing w:val="-4"/>
          <w:w w:val="93"/>
          <w:position w:val="-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56B5CF"/>
          <w:spacing w:val="-6"/>
          <w:w w:val="114"/>
          <w:position w:val="-1"/>
          <w:sz w:val="22"/>
          <w:szCs w:val="22"/>
        </w:rPr>
        <w:t>un</w:t>
      </w:r>
      <w:r w:rsidRPr="00B71069">
        <w:rPr>
          <w:rFonts w:asciiTheme="minorHAnsi" w:eastAsia="Arial" w:hAnsiTheme="minorHAnsi" w:cstheme="minorHAnsi"/>
          <w:color w:val="56B5CF"/>
          <w:spacing w:val="-5"/>
          <w:w w:val="114"/>
          <w:position w:val="-1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56B5CF"/>
          <w:w w:val="139"/>
          <w:position w:val="-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56B5CF"/>
          <w:spacing w:val="-6"/>
          <w:w w:val="139"/>
          <w:position w:val="-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56B5CF"/>
          <w:spacing w:val="-6"/>
          <w:w w:val="122"/>
          <w:position w:val="-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56B5CF"/>
          <w:spacing w:val="-5"/>
          <w:w w:val="111"/>
          <w:position w:val="-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7BB8C4"/>
          <w:w w:val="95"/>
          <w:position w:val="-1"/>
          <w:sz w:val="22"/>
          <w:szCs w:val="22"/>
        </w:rPr>
        <w:t>.</w:t>
      </w:r>
    </w:p>
    <w:p w14:paraId="7AF660B3" w14:textId="77777777" w:rsidR="004E2426" w:rsidRPr="00B71069" w:rsidRDefault="004E2426" w:rsidP="00B7106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8E8BD6B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  <w:sectPr w:rsidR="004E2426" w:rsidRPr="00B71069">
          <w:type w:val="continuous"/>
          <w:pgSz w:w="12240" w:h="15840"/>
          <w:pgMar w:top="1260" w:right="280" w:bottom="280" w:left="240" w:header="720" w:footer="720" w:gutter="0"/>
          <w:cols w:space="720"/>
        </w:sectPr>
      </w:pPr>
    </w:p>
    <w:p w14:paraId="73B79E97" w14:textId="77777777" w:rsidR="004E2426" w:rsidRPr="00B71069" w:rsidRDefault="00B71069" w:rsidP="00B71069">
      <w:pPr>
        <w:spacing w:before="31"/>
        <w:ind w:left="302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646264"/>
          <w:spacing w:val="1"/>
          <w:w w:val="82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7E7E80"/>
          <w:w w:val="12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646264"/>
          <w:spacing w:val="1"/>
          <w:w w:val="103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646264"/>
          <w:w w:val="90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646264"/>
          <w:spacing w:val="17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646264"/>
          <w:w w:val="83"/>
          <w:sz w:val="22"/>
          <w:szCs w:val="22"/>
        </w:rPr>
        <w:t>&amp;</w:t>
      </w:r>
      <w:r w:rsidRPr="00B71069">
        <w:rPr>
          <w:rFonts w:asciiTheme="minorHAnsi" w:hAnsiTheme="minorHAnsi" w:cstheme="minorHAnsi"/>
          <w:color w:val="646264"/>
          <w:spacing w:val="28"/>
          <w:w w:val="8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646264"/>
          <w:spacing w:val="1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646264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646264"/>
          <w:spacing w:val="1"/>
          <w:sz w:val="22"/>
          <w:szCs w:val="22"/>
        </w:rPr>
        <w:t>EA</w:t>
      </w:r>
      <w:r w:rsidRPr="00B71069">
        <w:rPr>
          <w:rFonts w:asciiTheme="minorHAnsi" w:eastAsia="Arial" w:hAnsiTheme="minorHAnsi" w:cstheme="minorHAnsi"/>
          <w:color w:val="56545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64626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646264"/>
          <w:spacing w:val="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646264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565452"/>
          <w:spacing w:val="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646264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646264"/>
          <w:spacing w:val="3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646264"/>
          <w:spacing w:val="1"/>
          <w:w w:val="82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646264"/>
          <w:w w:val="11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646264"/>
          <w:spacing w:val="1"/>
          <w:w w:val="96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646264"/>
          <w:w w:val="115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646264"/>
          <w:w w:val="90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646264"/>
          <w:spacing w:val="1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646264"/>
          <w:spacing w:val="1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565452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565452"/>
          <w:spacing w:val="53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646264"/>
          <w:w w:val="10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646264"/>
          <w:w w:val="97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646264"/>
          <w:w w:val="118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565452"/>
          <w:spacing w:val="1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646264"/>
          <w:w w:val="106"/>
          <w:sz w:val="22"/>
          <w:szCs w:val="22"/>
        </w:rPr>
        <w:t>LA</w:t>
      </w:r>
      <w:r w:rsidRPr="00B71069">
        <w:rPr>
          <w:rFonts w:asciiTheme="minorHAnsi" w:eastAsia="Arial" w:hAnsiTheme="minorHAnsi" w:cstheme="minorHAnsi"/>
          <w:color w:val="646264"/>
          <w:w w:val="114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646264"/>
          <w:spacing w:val="1"/>
          <w:w w:val="9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646264"/>
          <w:spacing w:val="1"/>
          <w:w w:val="82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646264"/>
          <w:w w:val="69"/>
          <w:sz w:val="22"/>
          <w:szCs w:val="22"/>
        </w:rPr>
        <w:t>.</w:t>
      </w:r>
    </w:p>
    <w:p w14:paraId="664BF632" w14:textId="77777777" w:rsidR="004E2426" w:rsidRPr="00B71069" w:rsidRDefault="004E2426" w:rsidP="00B7106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B30D95F" w14:textId="77777777" w:rsidR="004E2426" w:rsidRPr="00B71069" w:rsidRDefault="00B71069" w:rsidP="00B71069">
      <w:pPr>
        <w:ind w:left="283" w:right="-31" w:firstLine="19"/>
        <w:rPr>
          <w:rFonts w:asciiTheme="minorHAnsi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7E7E80"/>
          <w:w w:val="88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7E7E80"/>
          <w:spacing w:val="-7"/>
          <w:w w:val="88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AAAAAA"/>
          <w:spacing w:val="-3"/>
          <w:w w:val="139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959595"/>
          <w:w w:val="89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959595"/>
          <w:spacing w:val="2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spacing w:val="-5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7E7E80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7E7E80"/>
          <w:spacing w:val="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pacing w:val="-5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959595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959595"/>
          <w:spacing w:val="-5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7E7E80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7E7E80"/>
          <w:spacing w:val="2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pacing w:val="-5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959595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959595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spacing w:val="-5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7E7E80"/>
          <w:spacing w:val="-8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959595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959595"/>
          <w:spacing w:val="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spacing w:val="-3"/>
          <w:w w:val="108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959595"/>
          <w:spacing w:val="-5"/>
          <w:w w:val="108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959595"/>
          <w:spacing w:val="-4"/>
          <w:w w:val="108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959595"/>
          <w:spacing w:val="-8"/>
          <w:w w:val="108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959595"/>
          <w:w w:val="108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959595"/>
          <w:spacing w:val="11"/>
          <w:w w:val="10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spacing w:val="-5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959595"/>
          <w:spacing w:val="-6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7E7E80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7E7E80"/>
          <w:spacing w:val="1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spacing w:val="-5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959595"/>
          <w:spacing w:val="-5"/>
          <w:sz w:val="22"/>
          <w:szCs w:val="22"/>
        </w:rPr>
        <w:t>av</w:t>
      </w:r>
      <w:r w:rsidRPr="00B71069">
        <w:rPr>
          <w:rFonts w:asciiTheme="minorHAnsi" w:eastAsia="Arial" w:hAnsiTheme="minorHAnsi" w:cstheme="minorHAnsi"/>
          <w:color w:val="959595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959595"/>
          <w:spacing w:val="2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pacing w:val="-5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7E7E80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7E7E80"/>
          <w:spacing w:val="3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spacing w:val="-4"/>
          <w:w w:val="86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959595"/>
          <w:spacing w:val="-5"/>
          <w:w w:val="106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color w:val="959595"/>
          <w:spacing w:val="-5"/>
          <w:w w:val="11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959595"/>
          <w:w w:val="61"/>
          <w:sz w:val="22"/>
          <w:szCs w:val="22"/>
        </w:rPr>
        <w:t>.</w:t>
      </w:r>
      <w:r w:rsidRPr="00B71069">
        <w:rPr>
          <w:rFonts w:asciiTheme="minorHAnsi" w:eastAsia="Arial" w:hAnsiTheme="minorHAnsi" w:cstheme="minorHAnsi"/>
          <w:color w:val="959595"/>
          <w:spacing w:val="2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pacing w:val="-6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959595"/>
          <w:spacing w:val="-5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7E7E80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7E7E80"/>
          <w:spacing w:val="3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pacing w:val="-5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959595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7E7E80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7E7E80"/>
          <w:spacing w:val="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pacing w:val="-5"/>
          <w:w w:val="96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959595"/>
          <w:spacing w:val="-2"/>
          <w:w w:val="10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959595"/>
          <w:w w:val="112"/>
          <w:sz w:val="22"/>
          <w:szCs w:val="22"/>
        </w:rPr>
        <w:t xml:space="preserve">x </w:t>
      </w:r>
      <w:r w:rsidRPr="00B71069">
        <w:rPr>
          <w:rFonts w:asciiTheme="minorHAnsi" w:eastAsia="Arial" w:hAnsiTheme="minorHAnsi" w:cstheme="minorHAnsi"/>
          <w:color w:val="959595"/>
          <w:spacing w:val="-2"/>
          <w:w w:val="113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7E7E80"/>
          <w:spacing w:val="-4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959595"/>
          <w:spacing w:val="-3"/>
          <w:w w:val="15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959595"/>
          <w:spacing w:val="-4"/>
          <w:w w:val="105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7E7E80"/>
          <w:spacing w:val="-3"/>
          <w:w w:val="125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959595"/>
          <w:spacing w:val="-4"/>
          <w:w w:val="90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959595"/>
          <w:spacing w:val="-4"/>
          <w:w w:val="106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959595"/>
          <w:w w:val="134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959595"/>
          <w:spacing w:val="-5"/>
          <w:w w:val="134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959595"/>
          <w:spacing w:val="-4"/>
          <w:w w:val="117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959595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959595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pacing w:val="-3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959595"/>
          <w:spacing w:val="-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7E7E80"/>
          <w:spacing w:val="-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959595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959595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pacing w:val="-4"/>
          <w:w w:val="9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959595"/>
          <w:spacing w:val="-4"/>
          <w:w w:val="105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959595"/>
          <w:w w:val="134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959595"/>
          <w:spacing w:val="-5"/>
          <w:w w:val="134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959595"/>
          <w:spacing w:val="-5"/>
          <w:w w:val="120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959595"/>
          <w:spacing w:val="-4"/>
          <w:w w:val="105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959595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959595"/>
          <w:w w:val="80"/>
          <w:sz w:val="22"/>
          <w:szCs w:val="22"/>
        </w:rPr>
        <w:t>:</w:t>
      </w:r>
      <w:r w:rsidRPr="00B71069">
        <w:rPr>
          <w:rFonts w:asciiTheme="minorHAnsi" w:eastAsia="Arial" w:hAnsiTheme="minorHAnsi" w:cstheme="minorHAnsi"/>
          <w:color w:val="959595"/>
          <w:spacing w:val="2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pacing w:val="-7"/>
          <w:w w:val="130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959595"/>
          <w:spacing w:val="-4"/>
          <w:w w:val="95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959595"/>
          <w:spacing w:val="-4"/>
          <w:w w:val="117"/>
          <w:sz w:val="22"/>
          <w:szCs w:val="22"/>
        </w:rPr>
        <w:t>x</w:t>
      </w:r>
      <w:r w:rsidRPr="00B71069">
        <w:rPr>
          <w:rFonts w:asciiTheme="minorHAnsi" w:eastAsia="Arial" w:hAnsiTheme="minorHAnsi" w:cstheme="minorHAnsi"/>
          <w:color w:val="7E7E80"/>
          <w:spacing w:val="-3"/>
          <w:w w:val="15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959595"/>
          <w:spacing w:val="-2"/>
          <w:w w:val="90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959595"/>
          <w:spacing w:val="-4"/>
          <w:w w:val="105"/>
          <w:sz w:val="22"/>
          <w:szCs w:val="22"/>
        </w:rPr>
        <w:t>bu</w:t>
      </w:r>
      <w:r w:rsidRPr="00B71069">
        <w:rPr>
          <w:rFonts w:asciiTheme="minorHAnsi" w:eastAsia="Arial" w:hAnsiTheme="minorHAnsi" w:cstheme="minorHAnsi"/>
          <w:color w:val="959595"/>
          <w:w w:val="130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959595"/>
          <w:spacing w:val="-5"/>
          <w:w w:val="130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7E7E80"/>
          <w:spacing w:val="-5"/>
          <w:w w:val="11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959595"/>
          <w:spacing w:val="-4"/>
          <w:w w:val="110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959595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959595"/>
          <w:w w:val="80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959595"/>
          <w:spacing w:val="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959595"/>
          <w:spacing w:val="-8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959595"/>
          <w:spacing w:val="-4"/>
          <w:sz w:val="22"/>
          <w:szCs w:val="22"/>
        </w:rPr>
        <w:t>ec</w:t>
      </w:r>
      <w:r w:rsidRPr="00B71069">
        <w:rPr>
          <w:rFonts w:asciiTheme="minorHAnsi" w:eastAsia="Arial" w:hAnsiTheme="minorHAnsi" w:cstheme="minorHAnsi"/>
          <w:color w:val="959595"/>
          <w:sz w:val="22"/>
          <w:szCs w:val="22"/>
        </w:rPr>
        <w:t>k</w:t>
      </w:r>
      <w:r w:rsidRPr="00B71069">
        <w:rPr>
          <w:rFonts w:asciiTheme="minorHAnsi" w:eastAsia="Arial" w:hAnsiTheme="minorHAnsi" w:cstheme="minorHAnsi"/>
          <w:color w:val="959595"/>
          <w:spacing w:val="3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pacing w:val="-3"/>
          <w:w w:val="80"/>
          <w:sz w:val="22"/>
          <w:szCs w:val="22"/>
        </w:rPr>
        <w:t>b</w:t>
      </w:r>
      <w:r w:rsidRPr="00B71069">
        <w:rPr>
          <w:rFonts w:asciiTheme="minorHAnsi" w:eastAsia="Arial" w:hAnsiTheme="minorHAnsi" w:cstheme="minorHAnsi"/>
          <w:color w:val="959595"/>
          <w:spacing w:val="-5"/>
          <w:w w:val="12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959595"/>
          <w:spacing w:val="-4"/>
          <w:w w:val="106"/>
          <w:sz w:val="22"/>
          <w:szCs w:val="22"/>
        </w:rPr>
        <w:t>x</w:t>
      </w:r>
      <w:r w:rsidRPr="00B71069">
        <w:rPr>
          <w:rFonts w:asciiTheme="minorHAnsi" w:eastAsia="Arial" w:hAnsiTheme="minorHAnsi" w:cstheme="minorHAnsi"/>
          <w:color w:val="959595"/>
          <w:spacing w:val="-4"/>
          <w:w w:val="105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959595"/>
          <w:spacing w:val="-3"/>
          <w:w w:val="89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959595"/>
          <w:w w:val="80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959595"/>
          <w:spacing w:val="2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pacing w:val="-2"/>
          <w:w w:val="108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959595"/>
          <w:spacing w:val="-4"/>
          <w:w w:val="90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959595"/>
          <w:spacing w:val="-5"/>
          <w:w w:val="115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7E7E80"/>
          <w:spacing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959595"/>
          <w:w w:val="110"/>
          <w:sz w:val="22"/>
          <w:szCs w:val="22"/>
        </w:rPr>
        <w:t xml:space="preserve">o </w:t>
      </w:r>
      <w:r w:rsidRPr="00B71069">
        <w:rPr>
          <w:rFonts w:asciiTheme="minorHAnsi" w:hAnsiTheme="minorHAnsi" w:cstheme="minorHAnsi"/>
          <w:color w:val="7E7E80"/>
          <w:spacing w:val="3"/>
          <w:w w:val="109"/>
          <w:sz w:val="22"/>
          <w:szCs w:val="22"/>
        </w:rPr>
        <w:t>bu</w:t>
      </w:r>
      <w:r w:rsidRPr="00B71069">
        <w:rPr>
          <w:rFonts w:asciiTheme="minorHAnsi" w:hAnsiTheme="minorHAnsi" w:cstheme="minorHAnsi"/>
          <w:color w:val="959595"/>
          <w:w w:val="131"/>
          <w:sz w:val="22"/>
          <w:szCs w:val="22"/>
        </w:rPr>
        <w:t>t</w:t>
      </w:r>
      <w:r w:rsidRPr="00B71069">
        <w:rPr>
          <w:rFonts w:asciiTheme="minorHAnsi" w:hAnsiTheme="minorHAnsi" w:cstheme="minorHAnsi"/>
          <w:color w:val="959595"/>
          <w:spacing w:val="4"/>
          <w:w w:val="131"/>
          <w:sz w:val="22"/>
          <w:szCs w:val="22"/>
        </w:rPr>
        <w:t>t</w:t>
      </w:r>
      <w:r w:rsidRPr="00B71069">
        <w:rPr>
          <w:rFonts w:asciiTheme="minorHAnsi" w:hAnsiTheme="minorHAnsi" w:cstheme="minorHAnsi"/>
          <w:color w:val="959595"/>
          <w:spacing w:val="3"/>
          <w:w w:val="109"/>
          <w:sz w:val="22"/>
          <w:szCs w:val="22"/>
        </w:rPr>
        <w:t>on</w:t>
      </w:r>
      <w:r w:rsidRPr="00B71069">
        <w:rPr>
          <w:rFonts w:asciiTheme="minorHAnsi" w:hAnsiTheme="minorHAnsi" w:cstheme="minorHAnsi"/>
          <w:color w:val="959595"/>
          <w:spacing w:val="2"/>
          <w:w w:val="120"/>
          <w:sz w:val="22"/>
          <w:szCs w:val="22"/>
        </w:rPr>
        <w:t>s</w:t>
      </w:r>
      <w:r w:rsidRPr="00B71069">
        <w:rPr>
          <w:rFonts w:asciiTheme="minorHAnsi" w:hAnsiTheme="minorHAnsi" w:cstheme="minorHAnsi"/>
          <w:color w:val="AAAAAA"/>
          <w:w w:val="83"/>
          <w:sz w:val="22"/>
          <w:szCs w:val="22"/>
        </w:rPr>
        <w:t>,</w:t>
      </w:r>
      <w:r w:rsidRPr="00B71069">
        <w:rPr>
          <w:rFonts w:asciiTheme="minorHAnsi" w:hAnsiTheme="minorHAnsi" w:cstheme="minorHAnsi"/>
          <w:color w:val="AAAAAA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AAAAAA"/>
          <w:spacing w:val="-1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spacing w:val="-1"/>
          <w:w w:val="75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AAAAAA"/>
          <w:spacing w:val="-2"/>
          <w:w w:val="125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959595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7E7E80"/>
          <w:w w:val="14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7E7E80"/>
          <w:spacing w:val="5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7E7E80"/>
          <w:spacing w:val="2"/>
          <w:w w:val="99"/>
          <w:sz w:val="22"/>
          <w:szCs w:val="22"/>
        </w:rPr>
        <w:t>b</w:t>
      </w:r>
      <w:r w:rsidRPr="00B71069">
        <w:rPr>
          <w:rFonts w:asciiTheme="minorHAnsi" w:hAnsiTheme="minorHAnsi" w:cstheme="minorHAnsi"/>
          <w:color w:val="7E7E80"/>
          <w:spacing w:val="3"/>
          <w:w w:val="125"/>
          <w:sz w:val="22"/>
          <w:szCs w:val="22"/>
        </w:rPr>
        <w:t>o</w:t>
      </w:r>
      <w:r w:rsidRPr="00B71069">
        <w:rPr>
          <w:rFonts w:asciiTheme="minorHAnsi" w:hAnsiTheme="minorHAnsi" w:cstheme="minorHAnsi"/>
          <w:color w:val="959595"/>
          <w:spacing w:val="3"/>
          <w:w w:val="93"/>
          <w:sz w:val="22"/>
          <w:szCs w:val="22"/>
        </w:rPr>
        <w:t>x</w:t>
      </w:r>
      <w:r w:rsidRPr="00B71069">
        <w:rPr>
          <w:rFonts w:asciiTheme="minorHAnsi" w:hAnsiTheme="minorHAnsi" w:cstheme="minorHAnsi"/>
          <w:color w:val="7E7E80"/>
          <w:spacing w:val="3"/>
          <w:w w:val="117"/>
          <w:sz w:val="22"/>
          <w:szCs w:val="22"/>
        </w:rPr>
        <w:t>e</w:t>
      </w:r>
      <w:r w:rsidRPr="00B71069">
        <w:rPr>
          <w:rFonts w:asciiTheme="minorHAnsi" w:hAnsiTheme="minorHAnsi" w:cstheme="minorHAnsi"/>
          <w:color w:val="959595"/>
          <w:spacing w:val="2"/>
          <w:w w:val="120"/>
          <w:sz w:val="22"/>
          <w:szCs w:val="22"/>
        </w:rPr>
        <w:t>s</w:t>
      </w:r>
      <w:r w:rsidRPr="00B71069">
        <w:rPr>
          <w:rFonts w:asciiTheme="minorHAnsi" w:hAnsiTheme="minorHAnsi" w:cstheme="minorHAnsi"/>
          <w:color w:val="959595"/>
          <w:w w:val="83"/>
          <w:sz w:val="22"/>
          <w:szCs w:val="22"/>
        </w:rPr>
        <w:t>,</w:t>
      </w:r>
      <w:r w:rsidRPr="00B71069">
        <w:rPr>
          <w:rFonts w:asciiTheme="minorHAnsi" w:hAnsiTheme="minorHAnsi" w:cstheme="minorHAnsi"/>
          <w:color w:val="959595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959595"/>
          <w:spacing w:val="-17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959595"/>
          <w:spacing w:val="3"/>
          <w:sz w:val="22"/>
          <w:szCs w:val="22"/>
        </w:rPr>
        <w:t>a</w:t>
      </w:r>
      <w:r w:rsidRPr="00B71069">
        <w:rPr>
          <w:rFonts w:asciiTheme="minorHAnsi" w:hAnsiTheme="minorHAnsi" w:cstheme="minorHAnsi"/>
          <w:color w:val="7E7E80"/>
          <w:spacing w:val="2"/>
          <w:sz w:val="22"/>
          <w:szCs w:val="22"/>
        </w:rPr>
        <w:t>n</w:t>
      </w:r>
      <w:r w:rsidRPr="00B71069">
        <w:rPr>
          <w:rFonts w:asciiTheme="minorHAnsi" w:hAnsiTheme="minorHAnsi" w:cstheme="minorHAnsi"/>
          <w:color w:val="7E7E80"/>
          <w:sz w:val="22"/>
          <w:szCs w:val="22"/>
        </w:rPr>
        <w:t>d</w:t>
      </w:r>
      <w:r w:rsidRPr="00B71069">
        <w:rPr>
          <w:rFonts w:asciiTheme="minorHAnsi" w:hAnsiTheme="minorHAnsi" w:cstheme="minorHAnsi"/>
          <w:color w:val="7E7E80"/>
          <w:spacing w:val="36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959595"/>
          <w:spacing w:val="3"/>
          <w:w w:val="110"/>
          <w:sz w:val="22"/>
          <w:szCs w:val="22"/>
        </w:rPr>
        <w:t>d</w:t>
      </w:r>
      <w:r w:rsidRPr="00B71069">
        <w:rPr>
          <w:rFonts w:asciiTheme="minorHAnsi" w:hAnsiTheme="minorHAnsi" w:cstheme="minorHAnsi"/>
          <w:color w:val="7E7E80"/>
          <w:spacing w:val="2"/>
          <w:w w:val="110"/>
          <w:sz w:val="22"/>
          <w:szCs w:val="22"/>
        </w:rPr>
        <w:t>r</w:t>
      </w:r>
      <w:r w:rsidRPr="00B71069">
        <w:rPr>
          <w:rFonts w:asciiTheme="minorHAnsi" w:hAnsiTheme="minorHAnsi" w:cstheme="minorHAnsi"/>
          <w:color w:val="7E7E80"/>
          <w:spacing w:val="3"/>
          <w:w w:val="110"/>
          <w:sz w:val="22"/>
          <w:szCs w:val="22"/>
        </w:rPr>
        <w:t>o</w:t>
      </w:r>
      <w:r w:rsidRPr="00B71069">
        <w:rPr>
          <w:rFonts w:asciiTheme="minorHAnsi" w:hAnsiTheme="minorHAnsi" w:cstheme="minorHAnsi"/>
          <w:color w:val="959595"/>
          <w:spacing w:val="3"/>
          <w:w w:val="110"/>
          <w:sz w:val="22"/>
          <w:szCs w:val="22"/>
        </w:rPr>
        <w:t>pd</w:t>
      </w:r>
      <w:r w:rsidRPr="00B71069">
        <w:rPr>
          <w:rFonts w:asciiTheme="minorHAnsi" w:hAnsiTheme="minorHAnsi" w:cstheme="minorHAnsi"/>
          <w:color w:val="7E7E80"/>
          <w:spacing w:val="3"/>
          <w:w w:val="110"/>
          <w:sz w:val="22"/>
          <w:szCs w:val="22"/>
        </w:rPr>
        <w:t>o</w:t>
      </w:r>
      <w:r w:rsidRPr="00B71069">
        <w:rPr>
          <w:rFonts w:asciiTheme="minorHAnsi" w:hAnsiTheme="minorHAnsi" w:cstheme="minorHAnsi"/>
          <w:color w:val="959595"/>
          <w:spacing w:val="4"/>
          <w:w w:val="110"/>
          <w:sz w:val="22"/>
          <w:szCs w:val="22"/>
        </w:rPr>
        <w:t>w</w:t>
      </w:r>
      <w:r w:rsidRPr="00B71069">
        <w:rPr>
          <w:rFonts w:asciiTheme="minorHAnsi" w:hAnsiTheme="minorHAnsi" w:cstheme="minorHAnsi"/>
          <w:color w:val="959595"/>
          <w:w w:val="110"/>
          <w:sz w:val="22"/>
          <w:szCs w:val="22"/>
        </w:rPr>
        <w:t>n</w:t>
      </w:r>
      <w:r w:rsidRPr="00B71069">
        <w:rPr>
          <w:rFonts w:asciiTheme="minorHAnsi" w:hAnsiTheme="minorHAnsi" w:cstheme="minorHAnsi"/>
          <w:color w:val="959595"/>
          <w:spacing w:val="28"/>
          <w:w w:val="110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959595"/>
          <w:spacing w:val="1"/>
          <w:w w:val="75"/>
          <w:sz w:val="22"/>
          <w:szCs w:val="22"/>
        </w:rPr>
        <w:t>l</w:t>
      </w:r>
      <w:r w:rsidRPr="00B71069">
        <w:rPr>
          <w:rFonts w:asciiTheme="minorHAnsi" w:hAnsiTheme="minorHAnsi" w:cstheme="minorHAnsi"/>
          <w:color w:val="AAAAAA"/>
          <w:spacing w:val="1"/>
          <w:w w:val="75"/>
          <w:sz w:val="22"/>
          <w:szCs w:val="22"/>
        </w:rPr>
        <w:t>i</w:t>
      </w:r>
      <w:r w:rsidRPr="00B71069">
        <w:rPr>
          <w:rFonts w:asciiTheme="minorHAnsi" w:hAnsiTheme="minorHAnsi" w:cstheme="minorHAnsi"/>
          <w:color w:val="959595"/>
          <w:spacing w:val="2"/>
          <w:w w:val="127"/>
          <w:sz w:val="22"/>
          <w:szCs w:val="22"/>
        </w:rPr>
        <w:t>s</w:t>
      </w:r>
      <w:r w:rsidRPr="00B71069">
        <w:rPr>
          <w:rFonts w:asciiTheme="minorHAnsi" w:hAnsiTheme="minorHAnsi" w:cstheme="minorHAnsi"/>
          <w:color w:val="7E7E80"/>
          <w:spacing w:val="2"/>
          <w:w w:val="131"/>
          <w:sz w:val="22"/>
          <w:szCs w:val="22"/>
        </w:rPr>
        <w:t>t</w:t>
      </w:r>
      <w:r w:rsidRPr="00B71069">
        <w:rPr>
          <w:rFonts w:asciiTheme="minorHAnsi" w:hAnsiTheme="minorHAnsi" w:cstheme="minorHAnsi"/>
          <w:color w:val="959595"/>
          <w:w w:val="114"/>
          <w:sz w:val="22"/>
          <w:szCs w:val="22"/>
        </w:rPr>
        <w:t>s</w:t>
      </w:r>
      <w:r w:rsidRPr="00B71069">
        <w:rPr>
          <w:rFonts w:asciiTheme="minorHAnsi" w:hAnsiTheme="minorHAnsi" w:cstheme="minorHAnsi"/>
          <w:color w:val="959595"/>
          <w:spacing w:val="14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7E7E80"/>
          <w:spacing w:val="2"/>
          <w:sz w:val="22"/>
          <w:szCs w:val="22"/>
        </w:rPr>
        <w:t>t</w:t>
      </w:r>
      <w:r w:rsidRPr="00B71069">
        <w:rPr>
          <w:rFonts w:asciiTheme="minorHAnsi" w:hAnsiTheme="minorHAnsi" w:cstheme="minorHAnsi"/>
          <w:color w:val="7E7E80"/>
          <w:sz w:val="22"/>
          <w:szCs w:val="22"/>
        </w:rPr>
        <w:t>o</w:t>
      </w:r>
      <w:r w:rsidRPr="00B71069">
        <w:rPr>
          <w:rFonts w:asciiTheme="minorHAnsi" w:hAnsiTheme="minorHAnsi" w:cstheme="minorHAnsi"/>
          <w:color w:val="7E7E80"/>
          <w:spacing w:val="40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7E7E80"/>
          <w:spacing w:val="2"/>
          <w:w w:val="114"/>
          <w:sz w:val="22"/>
          <w:szCs w:val="22"/>
        </w:rPr>
        <w:t>c</w:t>
      </w:r>
      <w:r w:rsidRPr="00B71069">
        <w:rPr>
          <w:rFonts w:asciiTheme="minorHAnsi" w:hAnsiTheme="minorHAnsi" w:cstheme="minorHAnsi"/>
          <w:color w:val="959595"/>
          <w:spacing w:val="2"/>
          <w:w w:val="114"/>
          <w:sz w:val="22"/>
          <w:szCs w:val="22"/>
        </w:rPr>
        <w:t>r</w:t>
      </w:r>
      <w:r w:rsidRPr="00B71069">
        <w:rPr>
          <w:rFonts w:asciiTheme="minorHAnsi" w:hAnsiTheme="minorHAnsi" w:cstheme="minorHAnsi"/>
          <w:color w:val="7E7E80"/>
          <w:spacing w:val="3"/>
          <w:w w:val="114"/>
          <w:sz w:val="22"/>
          <w:szCs w:val="22"/>
        </w:rPr>
        <w:t>e</w:t>
      </w:r>
      <w:r w:rsidRPr="00B71069">
        <w:rPr>
          <w:rFonts w:asciiTheme="minorHAnsi" w:hAnsiTheme="minorHAnsi" w:cstheme="minorHAnsi"/>
          <w:color w:val="959595"/>
          <w:spacing w:val="2"/>
          <w:w w:val="114"/>
          <w:sz w:val="22"/>
          <w:szCs w:val="22"/>
        </w:rPr>
        <w:t>a</w:t>
      </w:r>
      <w:r w:rsidRPr="00B71069">
        <w:rPr>
          <w:rFonts w:asciiTheme="minorHAnsi" w:hAnsiTheme="minorHAnsi" w:cstheme="minorHAnsi"/>
          <w:color w:val="7E7E80"/>
          <w:spacing w:val="2"/>
          <w:w w:val="114"/>
          <w:sz w:val="22"/>
          <w:szCs w:val="22"/>
        </w:rPr>
        <w:t>t</w:t>
      </w:r>
      <w:r w:rsidRPr="00B71069">
        <w:rPr>
          <w:rFonts w:asciiTheme="minorHAnsi" w:hAnsiTheme="minorHAnsi" w:cstheme="minorHAnsi"/>
          <w:color w:val="7E7E80"/>
          <w:w w:val="114"/>
          <w:sz w:val="22"/>
          <w:szCs w:val="22"/>
        </w:rPr>
        <w:t>e</w:t>
      </w:r>
      <w:r w:rsidRPr="00B71069">
        <w:rPr>
          <w:rFonts w:asciiTheme="minorHAnsi" w:hAnsiTheme="minorHAnsi" w:cstheme="minorHAnsi"/>
          <w:color w:val="7E7E80"/>
          <w:spacing w:val="10"/>
          <w:w w:val="114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959595"/>
          <w:spacing w:val="2"/>
          <w:sz w:val="22"/>
          <w:szCs w:val="22"/>
        </w:rPr>
        <w:t>yo</w:t>
      </w:r>
      <w:r w:rsidRPr="00B71069">
        <w:rPr>
          <w:rFonts w:asciiTheme="minorHAnsi" w:hAnsiTheme="minorHAnsi" w:cstheme="minorHAnsi"/>
          <w:color w:val="7E7E80"/>
          <w:spacing w:val="3"/>
          <w:sz w:val="22"/>
          <w:szCs w:val="22"/>
        </w:rPr>
        <w:t>u</w:t>
      </w:r>
      <w:r w:rsidRPr="00B71069">
        <w:rPr>
          <w:rFonts w:asciiTheme="minorHAnsi" w:hAnsiTheme="minorHAnsi" w:cstheme="minorHAnsi"/>
          <w:color w:val="959595"/>
          <w:sz w:val="22"/>
          <w:szCs w:val="22"/>
        </w:rPr>
        <w:t xml:space="preserve">r </w:t>
      </w:r>
      <w:r w:rsidRPr="00B71069">
        <w:rPr>
          <w:rFonts w:asciiTheme="minorHAnsi" w:hAnsiTheme="minorHAnsi" w:cstheme="minorHAnsi"/>
          <w:color w:val="959595"/>
          <w:spacing w:val="4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7E7E80"/>
          <w:spacing w:val="3"/>
          <w:w w:val="109"/>
          <w:sz w:val="22"/>
          <w:szCs w:val="22"/>
        </w:rPr>
        <w:t>o</w:t>
      </w:r>
      <w:r w:rsidRPr="00B71069">
        <w:rPr>
          <w:rFonts w:asciiTheme="minorHAnsi" w:hAnsiTheme="minorHAnsi" w:cstheme="minorHAnsi"/>
          <w:color w:val="959595"/>
          <w:spacing w:val="3"/>
          <w:w w:val="112"/>
          <w:sz w:val="22"/>
          <w:szCs w:val="22"/>
        </w:rPr>
        <w:t>w</w:t>
      </w:r>
      <w:r w:rsidRPr="00B71069">
        <w:rPr>
          <w:rFonts w:asciiTheme="minorHAnsi" w:hAnsiTheme="minorHAnsi" w:cstheme="minorHAnsi"/>
          <w:color w:val="959595"/>
          <w:spacing w:val="3"/>
          <w:w w:val="109"/>
          <w:sz w:val="22"/>
          <w:szCs w:val="22"/>
        </w:rPr>
        <w:t>n</w:t>
      </w:r>
      <w:r w:rsidRPr="00B71069">
        <w:rPr>
          <w:rFonts w:asciiTheme="minorHAnsi" w:hAnsiTheme="minorHAnsi" w:cstheme="minorHAnsi"/>
          <w:color w:val="959595"/>
          <w:w w:val="83"/>
          <w:sz w:val="22"/>
          <w:szCs w:val="22"/>
        </w:rPr>
        <w:t>.</w:t>
      </w:r>
    </w:p>
    <w:p w14:paraId="6C0FD8FE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37046D0E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3FD87167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6D83428C" w14:textId="77777777" w:rsidR="004E2426" w:rsidRPr="00B71069" w:rsidRDefault="004E2426" w:rsidP="00B7106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F9CF5A9" w14:textId="77777777" w:rsidR="004E2426" w:rsidRPr="00B71069" w:rsidRDefault="00B71069" w:rsidP="00B71069">
      <w:pPr>
        <w:ind w:left="467" w:right="3887"/>
        <w:jc w:val="center"/>
        <w:rPr>
          <w:rFonts w:asciiTheme="minorHAnsi" w:hAnsiTheme="minorHAnsi" w:cstheme="minorHAnsi"/>
          <w:sz w:val="22"/>
          <w:szCs w:val="22"/>
        </w:rPr>
      </w:pPr>
      <w:r w:rsidRPr="00B71069">
        <w:rPr>
          <w:rFonts w:asciiTheme="minorHAnsi" w:hAnsiTheme="minorHAnsi" w:cstheme="minorHAnsi"/>
          <w:color w:val="7E7E80"/>
          <w:spacing w:val="3"/>
          <w:w w:val="89"/>
          <w:sz w:val="22"/>
          <w:szCs w:val="22"/>
        </w:rPr>
        <w:t>F</w:t>
      </w:r>
      <w:r w:rsidRPr="00B71069">
        <w:rPr>
          <w:rFonts w:asciiTheme="minorHAnsi" w:hAnsiTheme="minorHAnsi" w:cstheme="minorHAnsi"/>
          <w:color w:val="646264"/>
          <w:spacing w:val="2"/>
          <w:w w:val="68"/>
          <w:sz w:val="22"/>
          <w:szCs w:val="22"/>
        </w:rPr>
        <w:t>I</w:t>
      </w:r>
      <w:r w:rsidRPr="00B71069">
        <w:rPr>
          <w:rFonts w:asciiTheme="minorHAnsi" w:hAnsiTheme="minorHAnsi" w:cstheme="minorHAnsi"/>
          <w:color w:val="7E7E80"/>
          <w:spacing w:val="5"/>
          <w:w w:val="102"/>
          <w:sz w:val="22"/>
          <w:szCs w:val="22"/>
        </w:rPr>
        <w:t>R</w:t>
      </w:r>
      <w:r w:rsidRPr="00B71069">
        <w:rPr>
          <w:rFonts w:asciiTheme="minorHAnsi" w:hAnsiTheme="minorHAnsi" w:cstheme="minorHAnsi"/>
          <w:color w:val="7E7E80"/>
          <w:spacing w:val="-1"/>
          <w:w w:val="95"/>
          <w:sz w:val="22"/>
          <w:szCs w:val="22"/>
        </w:rPr>
        <w:t>S</w:t>
      </w:r>
      <w:r w:rsidRPr="00B71069">
        <w:rPr>
          <w:rFonts w:asciiTheme="minorHAnsi" w:hAnsiTheme="minorHAnsi" w:cstheme="minorHAnsi"/>
          <w:color w:val="7E7E80"/>
          <w:w w:val="99"/>
          <w:sz w:val="22"/>
          <w:szCs w:val="22"/>
        </w:rPr>
        <w:t>T</w:t>
      </w:r>
      <w:r w:rsidRPr="00B71069">
        <w:rPr>
          <w:rFonts w:asciiTheme="minorHAnsi" w:hAnsiTheme="minorHAnsi" w:cstheme="minorHAnsi"/>
          <w:color w:val="7E7E80"/>
          <w:spacing w:val="3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7E7E80"/>
          <w:w w:val="97"/>
          <w:sz w:val="22"/>
          <w:szCs w:val="22"/>
        </w:rPr>
        <w:t>N</w:t>
      </w:r>
      <w:r w:rsidRPr="00B71069">
        <w:rPr>
          <w:rFonts w:asciiTheme="minorHAnsi" w:hAnsiTheme="minorHAnsi" w:cstheme="minorHAnsi"/>
          <w:color w:val="7E7E80"/>
          <w:spacing w:val="10"/>
          <w:w w:val="97"/>
          <w:sz w:val="22"/>
          <w:szCs w:val="22"/>
        </w:rPr>
        <w:t>A</w:t>
      </w:r>
      <w:r w:rsidRPr="00B71069">
        <w:rPr>
          <w:rFonts w:asciiTheme="minorHAnsi" w:hAnsiTheme="minorHAnsi" w:cstheme="minorHAnsi"/>
          <w:color w:val="7E7E80"/>
          <w:spacing w:val="6"/>
          <w:w w:val="102"/>
          <w:sz w:val="22"/>
          <w:szCs w:val="22"/>
        </w:rPr>
        <w:t>M</w:t>
      </w:r>
      <w:r w:rsidRPr="00B71069">
        <w:rPr>
          <w:rFonts w:asciiTheme="minorHAnsi" w:hAnsiTheme="minorHAnsi" w:cstheme="minorHAnsi"/>
          <w:color w:val="646264"/>
          <w:w w:val="87"/>
          <w:sz w:val="22"/>
          <w:szCs w:val="22"/>
        </w:rPr>
        <w:t>E</w:t>
      </w:r>
    </w:p>
    <w:p w14:paraId="23893787" w14:textId="77777777" w:rsidR="004E2426" w:rsidRPr="00B71069" w:rsidRDefault="004E2426" w:rsidP="00B7106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223F56E" w14:textId="77777777" w:rsidR="004E2426" w:rsidRPr="00B71069" w:rsidRDefault="00B71069" w:rsidP="00B71069">
      <w:pPr>
        <w:ind w:left="584" w:right="399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828052"/>
          <w:w w:val="8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828052"/>
          <w:spacing w:val="-4"/>
          <w:w w:val="83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9C9C6B"/>
          <w:spacing w:val="-3"/>
          <w:w w:val="128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828052"/>
          <w:spacing w:val="-3"/>
          <w:w w:val="96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828052"/>
          <w:spacing w:val="-3"/>
          <w:w w:val="109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828052"/>
          <w:w w:val="108"/>
          <w:sz w:val="22"/>
          <w:szCs w:val="22"/>
        </w:rPr>
        <w:t>rd</w:t>
      </w:r>
    </w:p>
    <w:p w14:paraId="188B706E" w14:textId="77777777" w:rsidR="004E2426" w:rsidRPr="00B71069" w:rsidRDefault="00B71069" w:rsidP="00B71069">
      <w:pPr>
        <w:spacing w:before="35"/>
        <w:ind w:left="14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hAnsiTheme="minorHAnsi" w:cstheme="minorHAnsi"/>
          <w:sz w:val="22"/>
          <w:szCs w:val="22"/>
        </w:rPr>
        <w:br w:type="column"/>
      </w:r>
      <w:r w:rsidRPr="00B71069">
        <w:rPr>
          <w:rFonts w:asciiTheme="minorHAnsi" w:eastAsia="Arial" w:hAnsiTheme="minorHAnsi" w:cstheme="minorHAnsi"/>
          <w:b/>
          <w:color w:val="565452"/>
          <w:w w:val="83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646264"/>
          <w:w w:val="120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b/>
          <w:color w:val="646264"/>
          <w:w w:val="87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b/>
          <w:color w:val="646264"/>
          <w:w w:val="11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646264"/>
          <w:spacing w:val="1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646264"/>
          <w:spacing w:val="-1"/>
          <w:w w:val="87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b/>
          <w:color w:val="646264"/>
          <w:spacing w:val="-1"/>
          <w:w w:val="12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b/>
          <w:color w:val="646264"/>
          <w:spacing w:val="-1"/>
          <w:w w:val="97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b/>
          <w:color w:val="565452"/>
          <w:spacing w:val="-1"/>
          <w:w w:val="113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b/>
          <w:color w:val="646264"/>
          <w:w w:val="83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b/>
          <w:color w:val="646264"/>
          <w:spacing w:val="1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646264"/>
          <w:sz w:val="22"/>
          <w:szCs w:val="22"/>
        </w:rPr>
        <w:t>AND</w:t>
      </w:r>
      <w:r w:rsidRPr="00B71069">
        <w:rPr>
          <w:rFonts w:asciiTheme="minorHAnsi" w:eastAsia="Arial" w:hAnsiTheme="minorHAnsi" w:cstheme="minorHAnsi"/>
          <w:b/>
          <w:color w:val="646264"/>
          <w:spacing w:val="4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565452"/>
          <w:spacing w:val="-1"/>
          <w:w w:val="123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565452"/>
          <w:spacing w:val="-1"/>
          <w:w w:val="9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646264"/>
          <w:spacing w:val="-2"/>
          <w:w w:val="122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b/>
          <w:color w:val="565452"/>
          <w:w w:val="101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b/>
          <w:color w:val="646264"/>
          <w:spacing w:val="-1"/>
          <w:w w:val="87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b/>
          <w:color w:val="646264"/>
          <w:spacing w:val="-1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b/>
          <w:color w:val="646264"/>
          <w:spacing w:val="-1"/>
          <w:w w:val="119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565452"/>
          <w:spacing w:val="-1"/>
          <w:w w:val="9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646264"/>
          <w:w w:val="83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b/>
          <w:color w:val="64626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646264"/>
          <w:spacing w:val="-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646264"/>
          <w:spacing w:val="-11"/>
          <w:w w:val="80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646264"/>
          <w:spacing w:val="-1"/>
          <w:w w:val="107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b/>
          <w:color w:val="646264"/>
          <w:w w:val="9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b/>
          <w:color w:val="646264"/>
          <w:spacing w:val="-1"/>
          <w:w w:val="131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b/>
          <w:color w:val="565452"/>
          <w:w w:val="83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b/>
          <w:color w:val="646264"/>
          <w:w w:val="97"/>
          <w:sz w:val="22"/>
          <w:szCs w:val="22"/>
        </w:rPr>
        <w:t>Y.</w:t>
      </w:r>
    </w:p>
    <w:p w14:paraId="3864DBEA" w14:textId="77777777" w:rsidR="004E2426" w:rsidRPr="00B71069" w:rsidRDefault="004E2426" w:rsidP="00B7106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0558371" w14:textId="77777777" w:rsidR="004E2426" w:rsidRPr="00B71069" w:rsidRDefault="00B71069" w:rsidP="00B71069">
      <w:pPr>
        <w:ind w:right="642" w:firstLine="14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7E7E80"/>
          <w:spacing w:val="-7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959595"/>
          <w:spacing w:val="-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959595"/>
          <w:spacing w:val="-9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7E7E80"/>
          <w:spacing w:val="-5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646264"/>
          <w:spacing w:val="-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959595"/>
          <w:spacing w:val="-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7E7E80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7E7E80"/>
          <w:sz w:val="22"/>
          <w:szCs w:val="22"/>
        </w:rPr>
        <w:t xml:space="preserve">d </w:t>
      </w:r>
      <w:r w:rsidRPr="00B71069">
        <w:rPr>
          <w:rFonts w:asciiTheme="minorHAnsi" w:eastAsia="Arial" w:hAnsiTheme="minorHAnsi" w:cstheme="minorHAnsi"/>
          <w:color w:val="7E7E80"/>
          <w:spacing w:val="4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spacing w:val="-6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7E7E80"/>
          <w:spacing w:val="-7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7E7E80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7E7E80"/>
          <w:spacing w:val="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7E7E80"/>
          <w:spacing w:val="3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b/>
          <w:color w:val="959595"/>
          <w:spacing w:val="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b/>
          <w:color w:val="AAAAAA"/>
          <w:spacing w:val="4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b/>
          <w:color w:val="959595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b/>
          <w:color w:val="959595"/>
          <w:spacing w:val="3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spacing w:val="-3"/>
          <w:w w:val="13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7E7E80"/>
          <w:spacing w:val="-5"/>
          <w:w w:val="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959595"/>
          <w:spacing w:val="-8"/>
          <w:w w:val="111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7E7E80"/>
          <w:spacing w:val="-5"/>
          <w:w w:val="106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7E7E80"/>
          <w:spacing w:val="-2"/>
          <w:w w:val="114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959595"/>
          <w:spacing w:val="-5"/>
          <w:w w:val="96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7E7E80"/>
          <w:spacing w:val="-4"/>
          <w:w w:val="15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7E7E80"/>
          <w:spacing w:val="-5"/>
          <w:w w:val="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7E7E80"/>
          <w:w w:val="79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7E7E80"/>
          <w:spacing w:val="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spacing w:val="-3"/>
          <w:w w:val="111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959595"/>
          <w:w w:val="11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959595"/>
          <w:spacing w:val="12"/>
          <w:w w:val="11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spacing w:val="-5"/>
          <w:w w:val="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7E7E80"/>
          <w:spacing w:val="-5"/>
          <w:w w:val="96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959595"/>
          <w:spacing w:val="-3"/>
          <w:w w:val="139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959595"/>
          <w:w w:val="13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959595"/>
          <w:spacing w:val="1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pacing w:val="-5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7E7E80"/>
          <w:spacing w:val="-5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7E7E80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7E7E80"/>
          <w:spacing w:val="25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pacing w:val="-7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959595"/>
          <w:spacing w:val="-5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7E7E80"/>
          <w:spacing w:val="-5"/>
          <w:sz w:val="22"/>
          <w:szCs w:val="22"/>
        </w:rPr>
        <w:t>k</w:t>
      </w:r>
      <w:r w:rsidRPr="00B71069">
        <w:rPr>
          <w:rFonts w:asciiTheme="minorHAnsi" w:eastAsia="Arial" w:hAnsiTheme="minorHAnsi" w:cstheme="minorHAnsi"/>
          <w:color w:val="959595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959595"/>
          <w:spacing w:val="-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spacing w:val="2"/>
          <w:w w:val="12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959595"/>
          <w:w w:val="122"/>
          <w:sz w:val="22"/>
          <w:szCs w:val="22"/>
        </w:rPr>
        <w:t xml:space="preserve">t </w:t>
      </w:r>
      <w:r w:rsidRPr="00B71069">
        <w:rPr>
          <w:rFonts w:asciiTheme="minorHAnsi" w:eastAsia="Arial" w:hAnsiTheme="minorHAnsi" w:cstheme="minorHAnsi"/>
          <w:color w:val="959595"/>
          <w:spacing w:val="-5"/>
          <w:w w:val="107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color w:val="959595"/>
          <w:spacing w:val="-5"/>
          <w:w w:val="106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959595"/>
          <w:spacing w:val="-6"/>
          <w:w w:val="116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7E7E80"/>
          <w:w w:val="118"/>
          <w:sz w:val="22"/>
          <w:szCs w:val="22"/>
        </w:rPr>
        <w:t xml:space="preserve">r </w:t>
      </w:r>
      <w:r w:rsidRPr="00B71069">
        <w:rPr>
          <w:rFonts w:asciiTheme="minorHAnsi" w:eastAsia="Arial" w:hAnsiTheme="minorHAnsi" w:cstheme="minorHAnsi"/>
          <w:color w:val="959595"/>
          <w:spacing w:val="-4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959595"/>
          <w:spacing w:val="-6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7E7E80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7E7E80"/>
          <w:spacing w:val="2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959595"/>
          <w:spacing w:val="5"/>
          <w:sz w:val="22"/>
          <w:szCs w:val="22"/>
        </w:rPr>
        <w:t>an</w:t>
      </w:r>
      <w:r w:rsidRPr="00B71069">
        <w:rPr>
          <w:rFonts w:asciiTheme="minorHAnsi" w:eastAsia="Arial" w:hAnsiTheme="minorHAnsi" w:cstheme="minorHAnsi"/>
          <w:b/>
          <w:color w:val="959595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b/>
          <w:color w:val="959595"/>
          <w:spacing w:val="2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959595"/>
          <w:spacing w:val="4"/>
          <w:sz w:val="22"/>
          <w:szCs w:val="22"/>
        </w:rPr>
        <w:t>y</w:t>
      </w:r>
      <w:r w:rsidRPr="00B71069">
        <w:rPr>
          <w:rFonts w:asciiTheme="minorHAnsi" w:eastAsia="Arial" w:hAnsiTheme="minorHAnsi" w:cstheme="minorHAnsi"/>
          <w:b/>
          <w:color w:val="959595"/>
          <w:spacing w:val="6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b/>
          <w:color w:val="AAAAAA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b/>
          <w:color w:val="AAAAAA"/>
          <w:spacing w:val="2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pacing w:val="-3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959595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7E7E80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7E7E80"/>
          <w:spacing w:val="-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pacing w:val="-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959595"/>
          <w:spacing w:val="-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959595"/>
          <w:spacing w:val="-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95959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959595"/>
          <w:spacing w:val="19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color w:val="959595"/>
          <w:spacing w:val="-4"/>
          <w:sz w:val="22"/>
          <w:szCs w:val="22"/>
        </w:rPr>
        <w:t>u</w:t>
      </w:r>
      <w:r w:rsidRPr="00B71069">
        <w:rPr>
          <w:rFonts w:asciiTheme="minorHAnsi" w:hAnsiTheme="minorHAnsi" w:cstheme="minorHAnsi"/>
          <w:color w:val="959595"/>
          <w:spacing w:val="-3"/>
          <w:sz w:val="22"/>
          <w:szCs w:val="22"/>
        </w:rPr>
        <w:t>s</w:t>
      </w:r>
      <w:r w:rsidRPr="00B71069">
        <w:rPr>
          <w:rFonts w:asciiTheme="minorHAnsi" w:hAnsiTheme="minorHAnsi" w:cstheme="minorHAnsi"/>
          <w:color w:val="959595"/>
          <w:sz w:val="22"/>
          <w:szCs w:val="22"/>
        </w:rPr>
        <w:t>e</w:t>
      </w:r>
      <w:r w:rsidRPr="00B71069">
        <w:rPr>
          <w:rFonts w:asciiTheme="minorHAnsi" w:hAnsiTheme="minorHAnsi" w:cstheme="minorHAnsi"/>
          <w:color w:val="959595"/>
          <w:spacing w:val="2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spacing w:val="-5"/>
          <w:w w:val="91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7E7E80"/>
          <w:spacing w:val="-5"/>
          <w:w w:val="106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AAAAAA"/>
          <w:spacing w:val="-5"/>
          <w:w w:val="11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959595"/>
          <w:spacing w:val="-5"/>
          <w:w w:val="111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959595"/>
          <w:spacing w:val="-4"/>
          <w:w w:val="152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959595"/>
          <w:spacing w:val="-5"/>
          <w:w w:val="91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7E7E80"/>
          <w:w w:val="13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7E7E80"/>
          <w:spacing w:val="-6"/>
          <w:w w:val="135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959595"/>
          <w:spacing w:val="-5"/>
          <w:w w:val="11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959595"/>
          <w:w w:val="101"/>
          <w:sz w:val="22"/>
          <w:szCs w:val="22"/>
        </w:rPr>
        <w:t>g</w:t>
      </w:r>
      <w:r w:rsidRPr="00B71069">
        <w:rPr>
          <w:rFonts w:asciiTheme="minorHAnsi" w:eastAsia="Arial" w:hAnsiTheme="minorHAnsi" w:cstheme="minorHAnsi"/>
          <w:color w:val="959595"/>
          <w:spacing w:val="3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b/>
          <w:color w:val="959595"/>
          <w:spacing w:val="-2"/>
          <w:w w:val="97"/>
          <w:sz w:val="22"/>
          <w:szCs w:val="22"/>
        </w:rPr>
        <w:t>t</w:t>
      </w:r>
      <w:r w:rsidRPr="00B71069">
        <w:rPr>
          <w:rFonts w:asciiTheme="minorHAnsi" w:hAnsiTheme="minorHAnsi" w:cstheme="minorHAnsi"/>
          <w:b/>
          <w:color w:val="959595"/>
          <w:spacing w:val="-5"/>
          <w:w w:val="115"/>
          <w:sz w:val="22"/>
          <w:szCs w:val="22"/>
        </w:rPr>
        <w:t>o</w:t>
      </w:r>
      <w:r w:rsidRPr="00B71069">
        <w:rPr>
          <w:rFonts w:asciiTheme="minorHAnsi" w:hAnsiTheme="minorHAnsi" w:cstheme="minorHAnsi"/>
          <w:b/>
          <w:color w:val="959595"/>
          <w:spacing w:val="-4"/>
          <w:w w:val="110"/>
          <w:sz w:val="22"/>
          <w:szCs w:val="22"/>
        </w:rPr>
        <w:t>o</w:t>
      </w:r>
      <w:r w:rsidRPr="00B71069">
        <w:rPr>
          <w:rFonts w:asciiTheme="minorHAnsi" w:hAnsiTheme="minorHAnsi" w:cstheme="minorHAnsi"/>
          <w:b/>
          <w:color w:val="AAAAAA"/>
          <w:spacing w:val="-2"/>
          <w:w w:val="81"/>
          <w:sz w:val="22"/>
          <w:szCs w:val="22"/>
        </w:rPr>
        <w:t>l</w:t>
      </w:r>
      <w:r w:rsidRPr="00B71069">
        <w:rPr>
          <w:rFonts w:asciiTheme="minorHAnsi" w:hAnsiTheme="minorHAnsi" w:cstheme="minorHAnsi"/>
          <w:b/>
          <w:color w:val="959595"/>
          <w:w w:val="109"/>
          <w:sz w:val="22"/>
          <w:szCs w:val="22"/>
        </w:rPr>
        <w:t>s</w:t>
      </w:r>
      <w:r w:rsidRPr="00B71069">
        <w:rPr>
          <w:rFonts w:asciiTheme="minorHAnsi" w:hAnsiTheme="minorHAnsi" w:cstheme="minorHAnsi"/>
          <w:b/>
          <w:color w:val="959595"/>
          <w:spacing w:val="14"/>
          <w:sz w:val="22"/>
          <w:szCs w:val="22"/>
        </w:rPr>
        <w:t xml:space="preserve"> </w:t>
      </w:r>
      <w:r w:rsidRPr="00B71069">
        <w:rPr>
          <w:rFonts w:asciiTheme="minorHAnsi" w:hAnsiTheme="minorHAnsi" w:cstheme="minorHAnsi"/>
          <w:b/>
          <w:color w:val="959595"/>
          <w:spacing w:val="-2"/>
          <w:w w:val="89"/>
          <w:sz w:val="22"/>
          <w:szCs w:val="22"/>
        </w:rPr>
        <w:t>t</w:t>
      </w:r>
      <w:r w:rsidRPr="00B71069">
        <w:rPr>
          <w:rFonts w:asciiTheme="minorHAnsi" w:hAnsiTheme="minorHAnsi" w:cstheme="minorHAnsi"/>
          <w:b/>
          <w:color w:val="959595"/>
          <w:w w:val="89"/>
          <w:sz w:val="22"/>
          <w:szCs w:val="22"/>
        </w:rPr>
        <w:t>o</w:t>
      </w:r>
      <w:r w:rsidRPr="00B71069">
        <w:rPr>
          <w:rFonts w:asciiTheme="minorHAnsi" w:hAnsiTheme="minorHAnsi" w:cstheme="minorHAnsi"/>
          <w:b/>
          <w:color w:val="959595"/>
          <w:spacing w:val="35"/>
          <w:w w:val="89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pacing w:val="-7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959595"/>
          <w:spacing w:val="-5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959595"/>
          <w:spacing w:val="-4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959595"/>
          <w:sz w:val="22"/>
          <w:szCs w:val="22"/>
        </w:rPr>
        <w:t>k</w:t>
      </w:r>
      <w:r w:rsidRPr="00B71069">
        <w:rPr>
          <w:rFonts w:asciiTheme="minorHAnsi" w:eastAsia="Arial" w:hAnsiTheme="minorHAnsi" w:cstheme="minorHAnsi"/>
          <w:color w:val="959595"/>
          <w:spacing w:val="1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pacing w:val="-5"/>
          <w:w w:val="106"/>
          <w:sz w:val="22"/>
          <w:szCs w:val="22"/>
        </w:rPr>
        <w:t>u</w:t>
      </w:r>
      <w:r w:rsidRPr="00B71069">
        <w:rPr>
          <w:rFonts w:asciiTheme="minorHAnsi" w:eastAsia="Arial" w:hAnsiTheme="minorHAnsi" w:cstheme="minorHAnsi"/>
          <w:color w:val="7E7E80"/>
          <w:w w:val="106"/>
          <w:sz w:val="22"/>
          <w:szCs w:val="22"/>
        </w:rPr>
        <w:t xml:space="preserve">p </w:t>
      </w:r>
      <w:r w:rsidRPr="00B71069">
        <w:rPr>
          <w:rFonts w:asciiTheme="minorHAnsi" w:hAnsiTheme="minorHAnsi" w:cstheme="minorHAnsi"/>
          <w:color w:val="7E7E80"/>
          <w:spacing w:val="2"/>
          <w:w w:val="118"/>
          <w:sz w:val="22"/>
          <w:szCs w:val="22"/>
        </w:rPr>
        <w:t>t</w:t>
      </w:r>
      <w:r w:rsidRPr="00B71069">
        <w:rPr>
          <w:rFonts w:asciiTheme="minorHAnsi" w:hAnsiTheme="minorHAnsi" w:cstheme="minorHAnsi"/>
          <w:color w:val="959595"/>
          <w:spacing w:val="4"/>
          <w:w w:val="118"/>
          <w:sz w:val="22"/>
          <w:szCs w:val="22"/>
        </w:rPr>
        <w:t>h</w:t>
      </w:r>
      <w:r w:rsidRPr="00B71069">
        <w:rPr>
          <w:rFonts w:asciiTheme="minorHAnsi" w:hAnsiTheme="minorHAnsi" w:cstheme="minorHAnsi"/>
          <w:color w:val="959595"/>
          <w:w w:val="118"/>
          <w:sz w:val="22"/>
          <w:szCs w:val="22"/>
        </w:rPr>
        <w:t>e</w:t>
      </w:r>
      <w:r w:rsidRPr="00B71069">
        <w:rPr>
          <w:rFonts w:asciiTheme="minorHAnsi" w:hAnsiTheme="minorHAnsi" w:cstheme="minorHAnsi"/>
          <w:color w:val="959595"/>
          <w:spacing w:val="9"/>
          <w:w w:val="118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b/>
          <w:color w:val="959595"/>
          <w:spacing w:val="-4"/>
          <w:w w:val="118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7E7E80"/>
          <w:spacing w:val="-5"/>
          <w:w w:val="101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b/>
          <w:color w:val="959595"/>
          <w:spacing w:val="-5"/>
          <w:w w:val="96"/>
          <w:sz w:val="22"/>
          <w:szCs w:val="22"/>
        </w:rPr>
        <w:t>x</w:t>
      </w:r>
      <w:r w:rsidRPr="00B71069">
        <w:rPr>
          <w:rFonts w:asciiTheme="minorHAnsi" w:eastAsia="Arial" w:hAnsiTheme="minorHAnsi" w:cstheme="minorHAnsi"/>
          <w:b/>
          <w:color w:val="959595"/>
          <w:spacing w:val="-4"/>
          <w:w w:val="135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b/>
          <w:color w:val="959595"/>
          <w:w w:val="91"/>
          <w:sz w:val="22"/>
          <w:szCs w:val="22"/>
        </w:rPr>
        <w:t>.</w:t>
      </w:r>
    </w:p>
    <w:p w14:paraId="3BA03AF3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0D025F43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2F0D3ECB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2A2EC717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5F9892EC" w14:textId="77777777" w:rsidR="004E2426" w:rsidRPr="00B71069" w:rsidRDefault="004E2426" w:rsidP="00B7106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B495234" w14:textId="77777777" w:rsidR="004E2426" w:rsidRPr="00B71069" w:rsidRDefault="00B71069" w:rsidP="00B71069">
      <w:pPr>
        <w:rPr>
          <w:rFonts w:asciiTheme="minorHAnsi" w:eastAsia="Arial" w:hAnsiTheme="minorHAnsi" w:cstheme="minorHAnsi"/>
          <w:sz w:val="22"/>
          <w:szCs w:val="22"/>
        </w:rPr>
        <w:sectPr w:rsidR="004E2426" w:rsidRPr="00B71069">
          <w:type w:val="continuous"/>
          <w:pgSz w:w="12240" w:h="15840"/>
          <w:pgMar w:top="1260" w:right="280" w:bottom="280" w:left="240" w:header="720" w:footer="720" w:gutter="0"/>
          <w:cols w:num="2" w:space="720" w:equalWidth="0">
            <w:col w:w="5121" w:space="1321"/>
            <w:col w:w="5278"/>
          </w:cols>
        </w:sectPr>
      </w:pPr>
      <w:r w:rsidRPr="00B71069">
        <w:rPr>
          <w:rFonts w:asciiTheme="minorHAnsi" w:eastAsia="Arial" w:hAnsiTheme="minorHAnsi" w:cstheme="minorHAnsi"/>
          <w:color w:val="7E7E80"/>
          <w:spacing w:val="-2"/>
          <w:w w:val="129"/>
          <w:position w:val="-2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AAAAAA"/>
          <w:w w:val="37"/>
          <w:position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AAAAAA"/>
          <w:position w:val="-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AAAAAA"/>
          <w:spacing w:val="22"/>
          <w:position w:val="-2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C3BFBC"/>
          <w:spacing w:val="-4"/>
          <w:w w:val="177"/>
          <w:position w:val="-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C3BFBC"/>
          <w:w w:val="119"/>
          <w:position w:val="-2"/>
          <w:sz w:val="22"/>
          <w:szCs w:val="22"/>
        </w:rPr>
        <w:t>I</w:t>
      </w:r>
    </w:p>
    <w:p w14:paraId="46E3995D" w14:textId="77777777" w:rsidR="004E2426" w:rsidRPr="00B71069" w:rsidRDefault="00B71069" w:rsidP="00B71069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B71069">
        <w:rPr>
          <w:rFonts w:asciiTheme="minorHAnsi" w:hAnsiTheme="minorHAnsi" w:cstheme="minorHAnsi"/>
          <w:sz w:val="22"/>
          <w:szCs w:val="22"/>
        </w:rPr>
        <w:pict w14:anchorId="5722BB6C">
          <v:group id="_x0000_s1026" style="position:absolute;margin-left:0;margin-top:0;width:612pt;height:11in;z-index:-251658240;mso-position-horizontal-relative:page;mso-position-vertical-relative:page" coordsize="12240,15840">
            <v:shape id="_x0000_s1028" type="#_x0000_t75" style="position:absolute;width:12240;height:15840">
              <v:imagedata r:id="rId7" o:title=""/>
            </v:shape>
            <v:shape id="_x0000_s1027" style="position:absolute;left:1770;top:2475;width:729;height:0" coordorigin="1770,2475" coordsize="729,0" path="m1770,2475r728,e" filled="f" strokecolor="#56b5cf" strokeweight=".81633mm">
              <v:path arrowok="t"/>
            </v:shape>
            <w10:wrap anchorx="page" anchory="page"/>
          </v:group>
        </w:pict>
      </w:r>
    </w:p>
    <w:p w14:paraId="247F6405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8"/>
        <w:gridCol w:w="2921"/>
        <w:gridCol w:w="3020"/>
        <w:gridCol w:w="2804"/>
      </w:tblGrid>
      <w:tr w:rsidR="004E2426" w:rsidRPr="00B71069" w14:paraId="21455D09" w14:textId="77777777">
        <w:trPr>
          <w:trHeight w:hRule="exact" w:val="1418"/>
        </w:trPr>
        <w:tc>
          <w:tcPr>
            <w:tcW w:w="55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CE87C" w14:textId="77777777" w:rsidR="004E2426" w:rsidRPr="00B71069" w:rsidRDefault="004E2426" w:rsidP="00B710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43DFC0A0" w14:textId="77777777" w:rsidR="004E2426" w:rsidRPr="00B71069" w:rsidRDefault="00B71069" w:rsidP="00B71069">
            <w:pPr>
              <w:spacing w:before="79"/>
              <w:ind w:left="883" w:right="130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eastAsia="Arial" w:hAnsiTheme="minorHAnsi" w:cstheme="minorHAnsi"/>
                <w:b/>
                <w:color w:val="7E7E80"/>
                <w:spacing w:val="-6"/>
                <w:sz w:val="22"/>
                <w:szCs w:val="22"/>
              </w:rPr>
              <w:t>T</w:t>
            </w:r>
            <w:r w:rsidRPr="00B71069">
              <w:rPr>
                <w:rFonts w:asciiTheme="minorHAnsi" w:eastAsia="Arial" w:hAnsiTheme="minorHAnsi" w:cstheme="minorHAnsi"/>
                <w:b/>
                <w:color w:val="7E7E80"/>
                <w:spacing w:val="-2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b/>
                <w:color w:val="959595"/>
                <w:spacing w:val="-2"/>
                <w:sz w:val="22"/>
                <w:szCs w:val="22"/>
              </w:rPr>
              <w:t>x</w:t>
            </w:r>
            <w:r w:rsidRPr="00B71069">
              <w:rPr>
                <w:rFonts w:asciiTheme="minorHAnsi" w:eastAsia="Arial" w:hAnsiTheme="minorHAnsi" w:cstheme="minorHAnsi"/>
                <w:b/>
                <w:color w:val="7E7E80"/>
                <w:sz w:val="22"/>
                <w:szCs w:val="22"/>
              </w:rPr>
              <w:t>t</w:t>
            </w:r>
            <w:r w:rsidRPr="00B71069">
              <w:rPr>
                <w:rFonts w:asciiTheme="minorHAnsi" w:eastAsia="Arial" w:hAnsiTheme="minorHAnsi" w:cstheme="minorHAnsi"/>
                <w:b/>
                <w:color w:val="7E7E80"/>
                <w:spacing w:val="12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b/>
                <w:color w:val="959595"/>
                <w:spacing w:val="-2"/>
                <w:w w:val="95"/>
                <w:sz w:val="22"/>
                <w:szCs w:val="22"/>
              </w:rPr>
              <w:t>F</w:t>
            </w:r>
            <w:r w:rsidRPr="00B71069">
              <w:rPr>
                <w:rFonts w:asciiTheme="minorHAnsi" w:eastAsia="Arial" w:hAnsiTheme="minorHAnsi" w:cstheme="minorHAnsi"/>
                <w:b/>
                <w:color w:val="959595"/>
                <w:spacing w:val="-1"/>
                <w:w w:val="99"/>
                <w:sz w:val="22"/>
                <w:szCs w:val="22"/>
              </w:rPr>
              <w:t>i</w:t>
            </w:r>
            <w:r w:rsidRPr="00B71069">
              <w:rPr>
                <w:rFonts w:asciiTheme="minorHAnsi" w:eastAsia="Arial" w:hAnsiTheme="minorHAnsi" w:cstheme="minorHAnsi"/>
                <w:b/>
                <w:color w:val="7E7E80"/>
                <w:spacing w:val="-2"/>
                <w:w w:val="116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b/>
                <w:color w:val="7E7E80"/>
                <w:spacing w:val="-1"/>
                <w:w w:val="111"/>
                <w:sz w:val="22"/>
                <w:szCs w:val="22"/>
              </w:rPr>
              <w:t>l</w:t>
            </w:r>
            <w:r w:rsidRPr="00B71069">
              <w:rPr>
                <w:rFonts w:asciiTheme="minorHAnsi" w:eastAsia="Arial" w:hAnsiTheme="minorHAnsi" w:cstheme="minorHAnsi"/>
                <w:b/>
                <w:color w:val="7E7E80"/>
                <w:w w:val="110"/>
                <w:sz w:val="22"/>
                <w:szCs w:val="22"/>
              </w:rPr>
              <w:t>d</w:t>
            </w:r>
          </w:p>
          <w:p w14:paraId="79EDA352" w14:textId="77777777" w:rsidR="004E2426" w:rsidRPr="00B71069" w:rsidRDefault="004E2426" w:rsidP="00B71069">
            <w:pPr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9F81E4" w14:textId="77777777" w:rsidR="004E2426" w:rsidRPr="00B71069" w:rsidRDefault="004E2426" w:rsidP="00B710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46E077" w14:textId="77777777" w:rsidR="004E2426" w:rsidRPr="00B71069" w:rsidRDefault="00B71069" w:rsidP="00B71069">
            <w:pPr>
              <w:ind w:left="593" w:right="85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eastAsia="Arial" w:hAnsiTheme="minorHAnsi" w:cstheme="minorHAnsi"/>
                <w:color w:val="AAAAAA"/>
                <w:w w:val="17"/>
                <w:sz w:val="22"/>
                <w:szCs w:val="22"/>
              </w:rPr>
              <w:t xml:space="preserve">I             </w:t>
            </w:r>
            <w:r w:rsidRPr="00B71069">
              <w:rPr>
                <w:rFonts w:asciiTheme="minorHAnsi" w:eastAsia="Arial" w:hAnsiTheme="minorHAnsi" w:cstheme="minorHAnsi"/>
                <w:color w:val="AAAAAA"/>
                <w:spacing w:val="5"/>
                <w:w w:val="17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b/>
                <w:color w:val="7E7E80"/>
                <w:spacing w:val="-3"/>
                <w:sz w:val="22"/>
                <w:szCs w:val="22"/>
              </w:rPr>
              <w:t>M</w:t>
            </w:r>
            <w:r w:rsidRPr="00B71069">
              <w:rPr>
                <w:rFonts w:asciiTheme="minorHAnsi" w:eastAsia="Arial" w:hAnsiTheme="minorHAnsi" w:cstheme="minorHAnsi"/>
                <w:b/>
                <w:color w:val="7E7E80"/>
                <w:spacing w:val="-2"/>
                <w:sz w:val="22"/>
                <w:szCs w:val="22"/>
              </w:rPr>
              <w:t>ak</w:t>
            </w:r>
            <w:r w:rsidRPr="00B71069">
              <w:rPr>
                <w:rFonts w:asciiTheme="minorHAnsi" w:eastAsia="Arial" w:hAnsiTheme="minorHAnsi" w:cstheme="minorHAnsi"/>
                <w:b/>
                <w:color w:val="959595"/>
                <w:sz w:val="22"/>
                <w:szCs w:val="22"/>
              </w:rPr>
              <w:t xml:space="preserve">e </w:t>
            </w:r>
            <w:r w:rsidRPr="00B71069">
              <w:rPr>
                <w:rFonts w:asciiTheme="minorHAnsi" w:eastAsia="Arial" w:hAnsiTheme="minorHAnsi" w:cstheme="minorHAnsi"/>
                <w:b/>
                <w:color w:val="959595"/>
                <w:spacing w:val="8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b/>
                <w:color w:val="959595"/>
                <w:spacing w:val="-2"/>
                <w:w w:val="83"/>
                <w:sz w:val="22"/>
                <w:szCs w:val="22"/>
              </w:rPr>
              <w:t>S</w:t>
            </w:r>
            <w:r w:rsidRPr="00B71069">
              <w:rPr>
                <w:rFonts w:asciiTheme="minorHAnsi" w:eastAsia="Arial" w:hAnsiTheme="minorHAnsi" w:cstheme="minorHAnsi"/>
                <w:b/>
                <w:color w:val="959595"/>
                <w:spacing w:val="-2"/>
                <w:w w:val="121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b/>
                <w:color w:val="565452"/>
                <w:spacing w:val="-1"/>
                <w:w w:val="88"/>
                <w:sz w:val="22"/>
                <w:szCs w:val="22"/>
              </w:rPr>
              <w:t>l</w:t>
            </w:r>
            <w:r w:rsidRPr="00B71069">
              <w:rPr>
                <w:rFonts w:asciiTheme="minorHAnsi" w:eastAsia="Arial" w:hAnsiTheme="minorHAnsi" w:cstheme="minorHAnsi"/>
                <w:b/>
                <w:color w:val="959595"/>
                <w:w w:val="105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b/>
                <w:color w:val="959595"/>
                <w:spacing w:val="-4"/>
                <w:w w:val="105"/>
                <w:sz w:val="22"/>
                <w:szCs w:val="22"/>
              </w:rPr>
              <w:t>c</w:t>
            </w:r>
            <w:r w:rsidRPr="00B71069">
              <w:rPr>
                <w:rFonts w:asciiTheme="minorHAnsi" w:eastAsia="Arial" w:hAnsiTheme="minorHAnsi" w:cstheme="minorHAnsi"/>
                <w:b/>
                <w:color w:val="7E7E80"/>
                <w:spacing w:val="-2"/>
                <w:w w:val="129"/>
                <w:sz w:val="22"/>
                <w:szCs w:val="22"/>
              </w:rPr>
              <w:t>t</w:t>
            </w:r>
            <w:r w:rsidRPr="00B71069">
              <w:rPr>
                <w:rFonts w:asciiTheme="minorHAnsi" w:eastAsia="Arial" w:hAnsiTheme="minorHAnsi" w:cstheme="minorHAnsi"/>
                <w:b/>
                <w:color w:val="959595"/>
                <w:spacing w:val="-1"/>
                <w:w w:val="88"/>
                <w:sz w:val="22"/>
                <w:szCs w:val="22"/>
              </w:rPr>
              <w:t>i</w:t>
            </w:r>
            <w:r w:rsidRPr="00B71069">
              <w:rPr>
                <w:rFonts w:asciiTheme="minorHAnsi" w:eastAsia="Arial" w:hAnsiTheme="minorHAnsi" w:cstheme="minorHAnsi"/>
                <w:b/>
                <w:color w:val="7E7E80"/>
                <w:spacing w:val="-3"/>
                <w:w w:val="121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b/>
                <w:color w:val="7E7E80"/>
                <w:w w:val="85"/>
                <w:sz w:val="22"/>
                <w:szCs w:val="22"/>
              </w:rPr>
              <w:t>n</w:t>
            </w:r>
          </w:p>
        </w:tc>
        <w:tc>
          <w:tcPr>
            <w:tcW w:w="2804" w:type="dxa"/>
            <w:vMerge w:val="restart"/>
            <w:tcBorders>
              <w:top w:val="nil"/>
              <w:left w:val="nil"/>
              <w:right w:val="nil"/>
            </w:tcBorders>
          </w:tcPr>
          <w:p w14:paraId="001E30DE" w14:textId="77777777" w:rsidR="004E2426" w:rsidRPr="00B71069" w:rsidRDefault="004E2426" w:rsidP="00B710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2426" w:rsidRPr="00B71069" w14:paraId="5FF96754" w14:textId="77777777">
        <w:trPr>
          <w:trHeight w:hRule="exact" w:val="881"/>
        </w:trPr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14:paraId="7D0EF86F" w14:textId="77777777" w:rsidR="004E2426" w:rsidRPr="00B71069" w:rsidRDefault="004E2426" w:rsidP="00B71069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5DC491" w14:textId="77777777" w:rsidR="004E2426" w:rsidRPr="00B71069" w:rsidRDefault="004E2426" w:rsidP="00B710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4ACD76" w14:textId="77777777" w:rsidR="004E2426" w:rsidRPr="00B71069" w:rsidRDefault="00B71069" w:rsidP="00B71069">
            <w:pPr>
              <w:ind w:left="69"/>
              <w:rPr>
                <w:rFonts w:asciiTheme="minorHAnsi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eastAsia="Arial" w:hAnsiTheme="minorHAnsi" w:cstheme="minorHAnsi"/>
                <w:color w:val="56B5CF"/>
                <w:spacing w:val="-7"/>
                <w:w w:val="113"/>
                <w:sz w:val="22"/>
                <w:szCs w:val="22"/>
              </w:rPr>
              <w:t>Mo</w:t>
            </w:r>
            <w:r w:rsidRPr="00B71069">
              <w:rPr>
                <w:rFonts w:asciiTheme="minorHAnsi" w:eastAsia="Arial" w:hAnsiTheme="minorHAnsi" w:cstheme="minorHAnsi"/>
                <w:color w:val="56B5CF"/>
                <w:spacing w:val="-4"/>
                <w:w w:val="113"/>
                <w:sz w:val="22"/>
                <w:szCs w:val="22"/>
              </w:rPr>
              <w:t>r</w:t>
            </w:r>
            <w:r w:rsidRPr="00B71069">
              <w:rPr>
                <w:rFonts w:asciiTheme="minorHAnsi" w:eastAsia="Arial" w:hAnsiTheme="minorHAnsi" w:cstheme="minorHAnsi"/>
                <w:color w:val="56B5CF"/>
                <w:w w:val="113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56B5CF"/>
                <w:spacing w:val="40"/>
                <w:w w:val="113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hAnsiTheme="minorHAnsi" w:cstheme="minorHAnsi"/>
                <w:color w:val="56B5CF"/>
                <w:spacing w:val="2"/>
                <w:w w:val="98"/>
                <w:sz w:val="22"/>
                <w:szCs w:val="22"/>
              </w:rPr>
              <w:t>F</w:t>
            </w:r>
            <w:r w:rsidRPr="00B71069">
              <w:rPr>
                <w:rFonts w:asciiTheme="minorHAnsi" w:hAnsiTheme="minorHAnsi" w:cstheme="minorHAnsi"/>
                <w:color w:val="56B5CF"/>
                <w:spacing w:val="2"/>
                <w:w w:val="109"/>
                <w:sz w:val="22"/>
                <w:szCs w:val="22"/>
              </w:rPr>
              <w:t>u</w:t>
            </w:r>
            <w:r w:rsidRPr="00B71069">
              <w:rPr>
                <w:rFonts w:asciiTheme="minorHAnsi" w:hAnsiTheme="minorHAnsi" w:cstheme="minorHAnsi"/>
                <w:color w:val="56B5CF"/>
                <w:spacing w:val="3"/>
                <w:w w:val="117"/>
                <w:sz w:val="22"/>
                <w:szCs w:val="22"/>
              </w:rPr>
              <w:t>n</w:t>
            </w:r>
            <w:r w:rsidRPr="00B71069">
              <w:rPr>
                <w:rFonts w:asciiTheme="minorHAnsi" w:hAnsiTheme="minorHAnsi" w:cstheme="minorHAnsi"/>
                <w:color w:val="56B5CF"/>
                <w:spacing w:val="1"/>
                <w:w w:val="114"/>
                <w:sz w:val="22"/>
                <w:szCs w:val="22"/>
              </w:rPr>
              <w:t>c</w:t>
            </w:r>
            <w:r w:rsidRPr="00B71069">
              <w:rPr>
                <w:rFonts w:asciiTheme="minorHAnsi" w:hAnsiTheme="minorHAnsi" w:cstheme="minorHAnsi"/>
                <w:color w:val="56B5CF"/>
                <w:w w:val="114"/>
                <w:sz w:val="22"/>
                <w:szCs w:val="22"/>
              </w:rPr>
              <w:t>t</w:t>
            </w:r>
            <w:r w:rsidRPr="00B71069">
              <w:rPr>
                <w:rFonts w:asciiTheme="minorHAnsi" w:hAnsiTheme="minorHAnsi" w:cstheme="minorHAnsi"/>
                <w:color w:val="56B5CF"/>
                <w:spacing w:val="1"/>
                <w:w w:val="114"/>
                <w:sz w:val="22"/>
                <w:szCs w:val="22"/>
              </w:rPr>
              <w:t>i</w:t>
            </w:r>
            <w:r w:rsidRPr="00B71069">
              <w:rPr>
                <w:rFonts w:asciiTheme="minorHAnsi" w:hAnsiTheme="minorHAnsi" w:cstheme="minorHAnsi"/>
                <w:color w:val="56B5CF"/>
                <w:spacing w:val="2"/>
                <w:w w:val="120"/>
                <w:sz w:val="22"/>
                <w:szCs w:val="22"/>
              </w:rPr>
              <w:t>o</w:t>
            </w:r>
            <w:r w:rsidRPr="00B71069">
              <w:rPr>
                <w:rFonts w:asciiTheme="minorHAnsi" w:hAnsiTheme="minorHAnsi" w:cstheme="minorHAnsi"/>
                <w:color w:val="56B5CF"/>
                <w:spacing w:val="1"/>
                <w:w w:val="115"/>
                <w:sz w:val="22"/>
                <w:szCs w:val="22"/>
              </w:rPr>
              <w:t>n</w:t>
            </w:r>
            <w:r w:rsidRPr="00B71069">
              <w:rPr>
                <w:rFonts w:asciiTheme="minorHAnsi" w:hAnsiTheme="minorHAnsi" w:cstheme="minorHAnsi"/>
                <w:color w:val="56B5CF"/>
                <w:w w:val="115"/>
                <w:sz w:val="22"/>
                <w:szCs w:val="22"/>
              </w:rPr>
              <w:t>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14:paraId="2AB8F917" w14:textId="77777777" w:rsidR="004E2426" w:rsidRPr="00B71069" w:rsidRDefault="004E2426" w:rsidP="00B71069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38BD4D" w14:textId="77777777" w:rsidR="004E2426" w:rsidRPr="00B71069" w:rsidRDefault="004E2426" w:rsidP="00B710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C2F390" w14:textId="77777777" w:rsidR="004E2426" w:rsidRPr="00B71069" w:rsidRDefault="00B71069" w:rsidP="00B71069">
            <w:pPr>
              <w:ind w:left="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eastAsia="Arial" w:hAnsiTheme="minorHAnsi" w:cstheme="minorHAnsi"/>
                <w:color w:val="56B5CF"/>
                <w:spacing w:val="-6"/>
                <w:w w:val="122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56B5CF"/>
                <w:w w:val="122"/>
                <w:sz w:val="22"/>
                <w:szCs w:val="22"/>
              </w:rPr>
              <w:t>f</w:t>
            </w:r>
            <w:r w:rsidRPr="00B71069">
              <w:rPr>
                <w:rFonts w:asciiTheme="minorHAnsi" w:eastAsia="Arial" w:hAnsiTheme="minorHAnsi" w:cstheme="minorHAnsi"/>
                <w:color w:val="56B5CF"/>
                <w:spacing w:val="19"/>
                <w:w w:val="122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56B5CF"/>
                <w:spacing w:val="-4"/>
                <w:w w:val="92"/>
                <w:sz w:val="22"/>
                <w:szCs w:val="22"/>
              </w:rPr>
              <w:t>P</w:t>
            </w:r>
            <w:r w:rsidRPr="00B71069">
              <w:rPr>
                <w:rFonts w:asciiTheme="minorHAnsi" w:eastAsia="Arial" w:hAnsiTheme="minorHAnsi" w:cstheme="minorHAnsi"/>
                <w:color w:val="56B5CF"/>
                <w:spacing w:val="-8"/>
                <w:w w:val="122"/>
                <w:sz w:val="22"/>
                <w:szCs w:val="22"/>
              </w:rPr>
              <w:t>D</w:t>
            </w:r>
            <w:r w:rsidRPr="00B71069">
              <w:rPr>
                <w:rFonts w:asciiTheme="minorHAnsi" w:eastAsia="Arial" w:hAnsiTheme="minorHAnsi" w:cstheme="minorHAnsi"/>
                <w:color w:val="56B5CF"/>
                <w:spacing w:val="-5"/>
                <w:w w:val="101"/>
                <w:sz w:val="22"/>
                <w:szCs w:val="22"/>
              </w:rPr>
              <w:t>F</w:t>
            </w:r>
            <w:r w:rsidRPr="00B71069">
              <w:rPr>
                <w:rFonts w:asciiTheme="minorHAnsi" w:eastAsia="Arial" w:hAnsiTheme="minorHAnsi" w:cstheme="minorHAnsi"/>
                <w:color w:val="56B5CF"/>
                <w:spacing w:val="-5"/>
                <w:w w:val="111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56B5CF"/>
                <w:spacing w:val="-2"/>
                <w:w w:val="125"/>
                <w:sz w:val="22"/>
                <w:szCs w:val="22"/>
              </w:rPr>
              <w:t>l</w:t>
            </w:r>
            <w:r w:rsidRPr="00B71069">
              <w:rPr>
                <w:rFonts w:asciiTheme="minorHAnsi" w:eastAsia="Arial" w:hAnsiTheme="minorHAnsi" w:cstheme="minorHAnsi"/>
                <w:color w:val="56B5CF"/>
                <w:spacing w:val="-5"/>
                <w:w w:val="116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56B5CF"/>
                <w:spacing w:val="-7"/>
                <w:w w:val="107"/>
                <w:sz w:val="22"/>
                <w:szCs w:val="22"/>
              </w:rPr>
              <w:t>m</w:t>
            </w:r>
            <w:r w:rsidRPr="00B71069">
              <w:rPr>
                <w:rFonts w:asciiTheme="minorHAnsi" w:eastAsia="Arial" w:hAnsiTheme="minorHAnsi" w:cstheme="minorHAnsi"/>
                <w:color w:val="56B5CF"/>
                <w:spacing w:val="-6"/>
                <w:w w:val="114"/>
                <w:sz w:val="22"/>
                <w:szCs w:val="22"/>
              </w:rPr>
              <w:t>en</w:t>
            </w:r>
            <w:r w:rsidRPr="00B71069">
              <w:rPr>
                <w:rFonts w:asciiTheme="minorHAnsi" w:eastAsia="Arial" w:hAnsiTheme="minorHAnsi" w:cstheme="minorHAnsi"/>
                <w:color w:val="56B5CF"/>
                <w:w w:val="145"/>
                <w:sz w:val="22"/>
                <w:szCs w:val="22"/>
              </w:rPr>
              <w:t>t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1E06A4D2" w14:textId="77777777" w:rsidR="004E2426" w:rsidRPr="00B71069" w:rsidRDefault="004E2426" w:rsidP="00B710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4" w:type="dxa"/>
            <w:vMerge/>
            <w:tcBorders>
              <w:left w:val="nil"/>
              <w:bottom w:val="nil"/>
              <w:right w:val="nil"/>
            </w:tcBorders>
          </w:tcPr>
          <w:p w14:paraId="7FEDC707" w14:textId="77777777" w:rsidR="004E2426" w:rsidRPr="00B71069" w:rsidRDefault="004E2426" w:rsidP="00B710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2426" w:rsidRPr="00B71069" w14:paraId="66D56E21" w14:textId="77777777">
        <w:trPr>
          <w:trHeight w:hRule="exact" w:val="438"/>
        </w:trPr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14:paraId="7DFDF13B" w14:textId="77777777" w:rsidR="004E2426" w:rsidRPr="00B71069" w:rsidRDefault="004E2426" w:rsidP="00B71069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1C5DF8" w14:textId="77777777" w:rsidR="004E2426" w:rsidRPr="00B71069" w:rsidRDefault="00B71069" w:rsidP="00B71069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hAnsiTheme="minorHAnsi" w:cstheme="minorHAnsi"/>
                <w:color w:val="646264"/>
                <w:spacing w:val="1"/>
                <w:sz w:val="22"/>
                <w:szCs w:val="22"/>
              </w:rPr>
              <w:t>C</w:t>
            </w:r>
            <w:r w:rsidRPr="00B71069">
              <w:rPr>
                <w:rFonts w:asciiTheme="minorHAnsi" w:hAnsiTheme="minorHAnsi" w:cstheme="minorHAnsi"/>
                <w:color w:val="7E7E80"/>
                <w:spacing w:val="1"/>
                <w:sz w:val="22"/>
                <w:szCs w:val="22"/>
              </w:rPr>
              <w:t>on</w:t>
            </w:r>
            <w:r w:rsidRPr="00B71069">
              <w:rPr>
                <w:rFonts w:asciiTheme="minorHAnsi" w:hAnsiTheme="minorHAnsi" w:cstheme="minorHAnsi"/>
                <w:color w:val="646264"/>
                <w:spacing w:val="1"/>
                <w:sz w:val="22"/>
                <w:szCs w:val="22"/>
              </w:rPr>
              <w:t>v</w:t>
            </w:r>
            <w:r w:rsidRPr="00B71069">
              <w:rPr>
                <w:rFonts w:asciiTheme="minorHAnsi" w:hAnsiTheme="minorHAnsi" w:cstheme="minorHAnsi"/>
                <w:color w:val="646264"/>
                <w:sz w:val="22"/>
                <w:szCs w:val="22"/>
              </w:rPr>
              <w:t xml:space="preserve">ert </w:t>
            </w:r>
            <w:r w:rsidRPr="00B71069">
              <w:rPr>
                <w:rFonts w:asciiTheme="minorHAnsi" w:hAnsiTheme="minorHAnsi" w:cstheme="minorHAnsi"/>
                <w:color w:val="646264"/>
                <w:spacing w:val="38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hAnsiTheme="minorHAnsi" w:cstheme="minorHAnsi"/>
                <w:color w:val="646264"/>
                <w:w w:val="98"/>
                <w:sz w:val="22"/>
                <w:szCs w:val="22"/>
              </w:rPr>
              <w:t>P</w:t>
            </w:r>
            <w:r w:rsidRPr="00B71069">
              <w:rPr>
                <w:rFonts w:asciiTheme="minorHAnsi" w:hAnsiTheme="minorHAnsi" w:cstheme="minorHAnsi"/>
                <w:color w:val="646264"/>
                <w:spacing w:val="1"/>
                <w:w w:val="105"/>
                <w:sz w:val="22"/>
                <w:szCs w:val="22"/>
              </w:rPr>
              <w:t>D</w:t>
            </w:r>
            <w:r w:rsidRPr="00B71069">
              <w:rPr>
                <w:rFonts w:asciiTheme="minorHAnsi" w:hAnsiTheme="minorHAnsi" w:cstheme="minorHAnsi"/>
                <w:color w:val="646264"/>
                <w:w w:val="82"/>
                <w:sz w:val="22"/>
                <w:szCs w:val="22"/>
              </w:rPr>
              <w:t>F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14:paraId="654DBE8B" w14:textId="77777777" w:rsidR="004E2426" w:rsidRPr="00B71069" w:rsidRDefault="004E2426" w:rsidP="00B71069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93D753" w14:textId="77777777" w:rsidR="004E2426" w:rsidRPr="00B71069" w:rsidRDefault="00B71069" w:rsidP="00B71069">
            <w:pPr>
              <w:ind w:left="423"/>
              <w:rPr>
                <w:rFonts w:asciiTheme="minorHAnsi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hAnsiTheme="minorHAnsi" w:cstheme="minorHAnsi"/>
                <w:color w:val="646264"/>
                <w:spacing w:val="1"/>
                <w:sz w:val="22"/>
                <w:szCs w:val="22"/>
              </w:rPr>
              <w:t>OC</w:t>
            </w:r>
            <w:r w:rsidRPr="00B71069">
              <w:rPr>
                <w:rFonts w:asciiTheme="minorHAnsi" w:hAnsiTheme="minorHAnsi" w:cstheme="minorHAnsi"/>
                <w:color w:val="646264"/>
                <w:sz w:val="22"/>
                <w:szCs w:val="22"/>
              </w:rPr>
              <w:t>R</w:t>
            </w:r>
            <w:r w:rsidRPr="00B71069">
              <w:rPr>
                <w:rFonts w:asciiTheme="minorHAnsi" w:hAnsiTheme="minorHAnsi" w:cstheme="minorHAnsi"/>
                <w:color w:val="646264"/>
                <w:spacing w:val="23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hAnsiTheme="minorHAnsi" w:cstheme="minorHAnsi"/>
                <w:color w:val="646264"/>
                <w:w w:val="94"/>
                <w:sz w:val="22"/>
                <w:szCs w:val="22"/>
              </w:rPr>
              <w:t>P</w:t>
            </w:r>
            <w:r w:rsidRPr="00B71069">
              <w:rPr>
                <w:rFonts w:asciiTheme="minorHAnsi" w:hAnsiTheme="minorHAnsi" w:cstheme="minorHAnsi"/>
                <w:color w:val="646264"/>
                <w:spacing w:val="1"/>
                <w:w w:val="105"/>
                <w:sz w:val="22"/>
                <w:szCs w:val="22"/>
              </w:rPr>
              <w:t>D</w:t>
            </w:r>
            <w:r w:rsidRPr="00B71069">
              <w:rPr>
                <w:rFonts w:asciiTheme="minorHAnsi" w:hAnsiTheme="minorHAnsi" w:cstheme="minorHAnsi"/>
                <w:color w:val="646264"/>
                <w:w w:val="82"/>
                <w:sz w:val="22"/>
                <w:szCs w:val="22"/>
              </w:rPr>
              <w:t>F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2CB87C85" w14:textId="77777777" w:rsidR="004E2426" w:rsidRPr="00B71069" w:rsidRDefault="004E2426" w:rsidP="00B71069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8DCD6A" w14:textId="77777777" w:rsidR="004E2426" w:rsidRPr="00B71069" w:rsidRDefault="00B71069" w:rsidP="00B71069">
            <w:pPr>
              <w:ind w:left="473"/>
              <w:rPr>
                <w:rFonts w:asciiTheme="minorHAnsi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hAnsiTheme="minorHAnsi" w:cstheme="minorHAnsi"/>
                <w:color w:val="646264"/>
                <w:spacing w:val="1"/>
                <w:w w:val="93"/>
                <w:sz w:val="22"/>
                <w:szCs w:val="22"/>
              </w:rPr>
              <w:t>A</w:t>
            </w:r>
            <w:r w:rsidRPr="00B71069">
              <w:rPr>
                <w:rFonts w:asciiTheme="minorHAnsi" w:hAnsiTheme="minorHAnsi" w:cstheme="minorHAnsi"/>
                <w:color w:val="646264"/>
                <w:w w:val="109"/>
                <w:sz w:val="22"/>
                <w:szCs w:val="22"/>
              </w:rPr>
              <w:t>n</w:t>
            </w:r>
            <w:r w:rsidRPr="00B71069">
              <w:rPr>
                <w:rFonts w:asciiTheme="minorHAnsi" w:hAnsiTheme="minorHAnsi" w:cstheme="minorHAnsi"/>
                <w:color w:val="646264"/>
                <w:spacing w:val="1"/>
                <w:w w:val="104"/>
                <w:sz w:val="22"/>
                <w:szCs w:val="22"/>
              </w:rPr>
              <w:t>n</w:t>
            </w:r>
            <w:r w:rsidRPr="00B71069">
              <w:rPr>
                <w:rFonts w:asciiTheme="minorHAnsi" w:hAnsiTheme="minorHAnsi" w:cstheme="minorHAnsi"/>
                <w:color w:val="646264"/>
                <w:spacing w:val="1"/>
                <w:w w:val="117"/>
                <w:sz w:val="22"/>
                <w:szCs w:val="22"/>
              </w:rPr>
              <w:t>o</w:t>
            </w:r>
            <w:r w:rsidRPr="00B71069">
              <w:rPr>
                <w:rFonts w:asciiTheme="minorHAnsi" w:hAnsiTheme="minorHAnsi" w:cstheme="minorHAnsi"/>
                <w:color w:val="646264"/>
                <w:w w:val="141"/>
                <w:sz w:val="22"/>
                <w:szCs w:val="22"/>
              </w:rPr>
              <w:t>t</w:t>
            </w:r>
            <w:r w:rsidRPr="00B71069">
              <w:rPr>
                <w:rFonts w:asciiTheme="minorHAnsi" w:hAnsiTheme="minorHAnsi" w:cstheme="minorHAnsi"/>
                <w:color w:val="7E7E80"/>
                <w:w w:val="108"/>
                <w:sz w:val="22"/>
                <w:szCs w:val="22"/>
              </w:rPr>
              <w:t>a</w:t>
            </w:r>
            <w:r w:rsidRPr="00B71069">
              <w:rPr>
                <w:rFonts w:asciiTheme="minorHAnsi" w:hAnsiTheme="minorHAnsi" w:cstheme="minorHAnsi"/>
                <w:color w:val="646264"/>
                <w:w w:val="141"/>
                <w:sz w:val="22"/>
                <w:szCs w:val="22"/>
              </w:rPr>
              <w:t>t</w:t>
            </w:r>
            <w:r w:rsidRPr="00B71069">
              <w:rPr>
                <w:rFonts w:asciiTheme="minorHAnsi" w:hAnsiTheme="minorHAnsi" w:cstheme="minorHAnsi"/>
                <w:color w:val="646264"/>
                <w:w w:val="113"/>
                <w:sz w:val="22"/>
                <w:szCs w:val="22"/>
              </w:rPr>
              <w:t>e</w:t>
            </w:r>
            <w:r w:rsidRPr="00B71069">
              <w:rPr>
                <w:rFonts w:asciiTheme="minorHAnsi" w:hAnsiTheme="minorHAnsi" w:cstheme="minorHAnsi"/>
                <w:color w:val="646264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hAnsiTheme="minorHAnsi" w:cstheme="minorHAnsi"/>
                <w:color w:val="646264"/>
                <w:spacing w:val="-23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hAnsiTheme="minorHAnsi" w:cstheme="minorHAnsi"/>
                <w:color w:val="646264"/>
                <w:w w:val="94"/>
                <w:sz w:val="22"/>
                <w:szCs w:val="22"/>
              </w:rPr>
              <w:t>P</w:t>
            </w:r>
            <w:r w:rsidRPr="00B71069">
              <w:rPr>
                <w:rFonts w:asciiTheme="minorHAnsi" w:hAnsiTheme="minorHAnsi" w:cstheme="minorHAnsi"/>
                <w:color w:val="646264"/>
                <w:spacing w:val="1"/>
                <w:w w:val="108"/>
                <w:sz w:val="22"/>
                <w:szCs w:val="22"/>
              </w:rPr>
              <w:t>D</w:t>
            </w:r>
            <w:r w:rsidRPr="00B71069">
              <w:rPr>
                <w:rFonts w:asciiTheme="minorHAnsi" w:hAnsiTheme="minorHAnsi" w:cstheme="minorHAnsi"/>
                <w:color w:val="646264"/>
                <w:w w:val="82"/>
                <w:sz w:val="22"/>
                <w:szCs w:val="22"/>
              </w:rPr>
              <w:t>F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14:paraId="270E1FD8" w14:textId="77777777" w:rsidR="004E2426" w:rsidRPr="00B71069" w:rsidRDefault="004E2426" w:rsidP="00B71069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E86E1E" w14:textId="77777777" w:rsidR="004E2426" w:rsidRPr="00B71069" w:rsidRDefault="00B71069" w:rsidP="00B71069">
            <w:pPr>
              <w:ind w:left="492"/>
              <w:rPr>
                <w:rFonts w:asciiTheme="minorHAnsi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hAnsiTheme="minorHAnsi" w:cstheme="minorHAnsi"/>
                <w:color w:val="646264"/>
                <w:w w:val="115"/>
                <w:sz w:val="22"/>
                <w:szCs w:val="22"/>
              </w:rPr>
              <w:t>P</w:t>
            </w:r>
            <w:r w:rsidRPr="00B71069">
              <w:rPr>
                <w:rFonts w:asciiTheme="minorHAnsi" w:hAnsiTheme="minorHAnsi" w:cstheme="minorHAnsi"/>
                <w:color w:val="7E7E80"/>
                <w:spacing w:val="1"/>
                <w:w w:val="115"/>
                <w:sz w:val="22"/>
                <w:szCs w:val="22"/>
              </w:rPr>
              <w:t>r</w:t>
            </w:r>
            <w:r w:rsidRPr="00B71069">
              <w:rPr>
                <w:rFonts w:asciiTheme="minorHAnsi" w:hAnsiTheme="minorHAnsi" w:cstheme="minorHAnsi"/>
                <w:color w:val="646264"/>
                <w:spacing w:val="1"/>
                <w:w w:val="115"/>
                <w:sz w:val="22"/>
                <w:szCs w:val="22"/>
              </w:rPr>
              <w:t>o</w:t>
            </w:r>
            <w:r w:rsidRPr="00B71069">
              <w:rPr>
                <w:rFonts w:asciiTheme="minorHAnsi" w:hAnsiTheme="minorHAnsi" w:cstheme="minorHAnsi"/>
                <w:color w:val="646264"/>
                <w:w w:val="115"/>
                <w:sz w:val="22"/>
                <w:szCs w:val="22"/>
              </w:rPr>
              <w:t>te</w:t>
            </w:r>
            <w:r w:rsidRPr="00B71069">
              <w:rPr>
                <w:rFonts w:asciiTheme="minorHAnsi" w:hAnsiTheme="minorHAnsi" w:cstheme="minorHAnsi"/>
                <w:color w:val="7E7E80"/>
                <w:w w:val="115"/>
                <w:sz w:val="22"/>
                <w:szCs w:val="22"/>
              </w:rPr>
              <w:t>ct</w:t>
            </w:r>
            <w:r w:rsidRPr="00B71069">
              <w:rPr>
                <w:rFonts w:asciiTheme="minorHAnsi" w:hAnsiTheme="minorHAnsi" w:cstheme="minorHAnsi"/>
                <w:color w:val="7E7E80"/>
                <w:spacing w:val="10"/>
                <w:w w:val="115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hAnsiTheme="minorHAnsi" w:cstheme="minorHAnsi"/>
                <w:color w:val="646264"/>
                <w:sz w:val="22"/>
                <w:szCs w:val="22"/>
              </w:rPr>
              <w:t>P</w:t>
            </w:r>
            <w:r w:rsidRPr="00B71069">
              <w:rPr>
                <w:rFonts w:asciiTheme="minorHAnsi" w:hAnsiTheme="minorHAnsi" w:cstheme="minorHAnsi"/>
                <w:color w:val="7E7E80"/>
                <w:spacing w:val="1"/>
                <w:sz w:val="22"/>
                <w:szCs w:val="22"/>
              </w:rPr>
              <w:t>D</w:t>
            </w:r>
            <w:r w:rsidRPr="00B71069">
              <w:rPr>
                <w:rFonts w:asciiTheme="minorHAnsi" w:hAnsiTheme="minorHAnsi" w:cstheme="minorHAnsi"/>
                <w:color w:val="646264"/>
                <w:sz w:val="22"/>
                <w:szCs w:val="22"/>
              </w:rPr>
              <w:t>F</w:t>
            </w:r>
          </w:p>
        </w:tc>
      </w:tr>
      <w:tr w:rsidR="004E2426" w:rsidRPr="00B71069" w14:paraId="378107A6" w14:textId="77777777">
        <w:trPr>
          <w:trHeight w:hRule="exact" w:val="562"/>
        </w:trPr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14:paraId="24EEE425" w14:textId="77777777" w:rsidR="004E2426" w:rsidRPr="00B71069" w:rsidRDefault="00B71069" w:rsidP="00B71069">
            <w:pPr>
              <w:spacing w:before="55"/>
              <w:ind w:left="40" w:right="6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eastAsia="Arial" w:hAnsiTheme="minorHAnsi" w:cstheme="minorHAnsi"/>
                <w:color w:val="7E7E80"/>
                <w:spacing w:val="-7"/>
                <w:w w:val="110"/>
                <w:sz w:val="22"/>
                <w:szCs w:val="22"/>
              </w:rPr>
              <w:t>C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10"/>
                <w:sz w:val="22"/>
                <w:szCs w:val="22"/>
              </w:rPr>
              <w:t>onve</w:t>
            </w:r>
            <w:r w:rsidRPr="00B71069">
              <w:rPr>
                <w:rFonts w:asciiTheme="minorHAnsi" w:eastAsia="Arial" w:hAnsiTheme="minorHAnsi" w:cstheme="minorHAnsi"/>
                <w:color w:val="7E7E80"/>
                <w:w w:val="110"/>
                <w:sz w:val="22"/>
                <w:szCs w:val="22"/>
              </w:rPr>
              <w:t>rt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12"/>
                <w:w w:val="110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6"/>
                <w:sz w:val="22"/>
                <w:szCs w:val="22"/>
              </w:rPr>
              <w:t>P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7"/>
                <w:sz w:val="22"/>
                <w:szCs w:val="22"/>
              </w:rPr>
              <w:t>D</w:t>
            </w:r>
            <w:r w:rsidRPr="00B71069">
              <w:rPr>
                <w:rFonts w:asciiTheme="minorHAnsi" w:eastAsia="Arial" w:hAnsiTheme="minorHAnsi" w:cstheme="minorHAnsi"/>
                <w:color w:val="646264"/>
                <w:sz w:val="22"/>
                <w:szCs w:val="22"/>
              </w:rPr>
              <w:t>F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7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3"/>
                <w:w w:val="108"/>
                <w:sz w:val="22"/>
                <w:szCs w:val="22"/>
              </w:rPr>
              <w:t>f</w:t>
            </w:r>
            <w:r w:rsidRPr="00B71069">
              <w:rPr>
                <w:rFonts w:asciiTheme="minorHAnsi" w:eastAsia="Arial" w:hAnsiTheme="minorHAnsi" w:cstheme="minorHAnsi"/>
                <w:color w:val="7E7E80"/>
                <w:w w:val="108"/>
                <w:sz w:val="22"/>
                <w:szCs w:val="22"/>
              </w:rPr>
              <w:t>r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11"/>
                <w:w w:val="108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7E7E80"/>
                <w:w w:val="108"/>
                <w:sz w:val="22"/>
                <w:szCs w:val="22"/>
              </w:rPr>
              <w:t>m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13"/>
                <w:w w:val="108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8"/>
                <w:w w:val="131"/>
                <w:sz w:val="22"/>
                <w:szCs w:val="22"/>
              </w:rPr>
              <w:t>&amp;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83"/>
                <w:sz w:val="22"/>
                <w:szCs w:val="22"/>
              </w:rPr>
              <w:t>t</w:t>
            </w:r>
            <w:r w:rsidRPr="00B71069">
              <w:rPr>
                <w:rFonts w:asciiTheme="minorHAnsi" w:eastAsia="Arial" w:hAnsiTheme="minorHAnsi" w:cstheme="minorHAnsi"/>
                <w:color w:val="7E7E80"/>
                <w:w w:val="116"/>
                <w:sz w:val="22"/>
                <w:szCs w:val="22"/>
              </w:rPr>
              <w:t xml:space="preserve">o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1"/>
                <w:sz w:val="22"/>
                <w:szCs w:val="22"/>
              </w:rPr>
              <w:t>va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4"/>
                <w:w w:val="135"/>
                <w:sz w:val="22"/>
                <w:szCs w:val="22"/>
              </w:rPr>
              <w:t>r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2"/>
                <w:w w:val="101"/>
                <w:sz w:val="22"/>
                <w:szCs w:val="22"/>
              </w:rPr>
              <w:t>i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11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5"/>
                <w:w w:val="106"/>
                <w:sz w:val="22"/>
                <w:szCs w:val="22"/>
              </w:rPr>
              <w:t>u</w:t>
            </w:r>
            <w:r w:rsidRPr="00B71069">
              <w:rPr>
                <w:rFonts w:asciiTheme="minorHAnsi" w:eastAsia="Arial" w:hAnsiTheme="minorHAnsi" w:cstheme="minorHAnsi"/>
                <w:color w:val="959595"/>
                <w:w w:val="96"/>
                <w:sz w:val="22"/>
                <w:szCs w:val="22"/>
              </w:rPr>
              <w:t>s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3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6"/>
                <w:w w:val="214"/>
                <w:sz w:val="22"/>
                <w:szCs w:val="22"/>
              </w:rPr>
              <w:t>f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3"/>
                <w:w w:val="127"/>
                <w:sz w:val="22"/>
                <w:szCs w:val="22"/>
              </w:rPr>
              <w:t>l</w:t>
            </w:r>
            <w:r w:rsidRPr="00B71069">
              <w:rPr>
                <w:rFonts w:asciiTheme="minorHAnsi" w:eastAsia="Arial" w:hAnsiTheme="minorHAnsi" w:cstheme="minorHAnsi"/>
                <w:color w:val="7E7E80"/>
                <w:w w:val="101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3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w w:val="111"/>
                <w:sz w:val="22"/>
                <w:szCs w:val="22"/>
              </w:rPr>
              <w:t>f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11"/>
                <w:w w:val="111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4"/>
                <w:w w:val="111"/>
                <w:sz w:val="22"/>
                <w:szCs w:val="22"/>
              </w:rPr>
              <w:t>r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9"/>
                <w:w w:val="111"/>
                <w:sz w:val="22"/>
                <w:szCs w:val="22"/>
              </w:rPr>
              <w:t>m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6"/>
                <w:w w:val="111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3"/>
                <w:w w:val="111"/>
                <w:sz w:val="22"/>
                <w:szCs w:val="22"/>
              </w:rPr>
              <w:t>t</w:t>
            </w:r>
            <w:r w:rsidRPr="00B71069">
              <w:rPr>
                <w:rFonts w:asciiTheme="minorHAnsi" w:eastAsia="Arial" w:hAnsiTheme="minorHAnsi" w:cstheme="minorHAnsi"/>
                <w:color w:val="7E7E80"/>
                <w:w w:val="111"/>
                <w:sz w:val="22"/>
                <w:szCs w:val="22"/>
              </w:rPr>
              <w:t>s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13"/>
                <w:w w:val="111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1"/>
                <w:w w:val="75"/>
                <w:sz w:val="22"/>
                <w:szCs w:val="22"/>
              </w:rPr>
              <w:t>l</w:t>
            </w:r>
            <w:r w:rsidRPr="00B71069">
              <w:rPr>
                <w:rFonts w:asciiTheme="minorHAnsi" w:eastAsia="Arial" w:hAnsiTheme="minorHAnsi" w:cstheme="minorHAnsi"/>
                <w:color w:val="AAAAAA"/>
                <w:spacing w:val="-2"/>
                <w:w w:val="125"/>
                <w:sz w:val="22"/>
                <w:szCs w:val="22"/>
              </w:rPr>
              <w:t>i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4"/>
                <w:w w:val="117"/>
                <w:sz w:val="22"/>
                <w:szCs w:val="22"/>
              </w:rPr>
              <w:t>k</w:t>
            </w:r>
            <w:r w:rsidRPr="00B71069">
              <w:rPr>
                <w:rFonts w:asciiTheme="minorHAnsi" w:eastAsia="Arial" w:hAnsiTheme="minorHAnsi" w:cstheme="minorHAnsi"/>
                <w:color w:val="7E7E80"/>
                <w:sz w:val="22"/>
                <w:szCs w:val="22"/>
              </w:rPr>
              <w:t>e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14:paraId="7BB33874" w14:textId="77777777" w:rsidR="004E2426" w:rsidRPr="00B71069" w:rsidRDefault="00B71069" w:rsidP="00B71069">
            <w:pPr>
              <w:spacing w:before="50"/>
              <w:ind w:left="423" w:right="508" w:firstLine="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eastAsia="Arial" w:hAnsiTheme="minorHAnsi" w:cstheme="minorHAnsi"/>
                <w:color w:val="646264"/>
                <w:spacing w:val="-9"/>
                <w:sz w:val="22"/>
                <w:szCs w:val="22"/>
              </w:rPr>
              <w:t>M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sz w:val="22"/>
                <w:szCs w:val="22"/>
              </w:rPr>
              <w:t>ak</w:t>
            </w:r>
            <w:r w:rsidRPr="00B71069">
              <w:rPr>
                <w:rFonts w:asciiTheme="minorHAnsi" w:eastAsia="Arial" w:hAnsiTheme="minorHAnsi" w:cstheme="minorHAnsi"/>
                <w:color w:val="7E7E80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33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4"/>
                <w:sz w:val="22"/>
                <w:szCs w:val="22"/>
              </w:rPr>
              <w:t>y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6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5"/>
                <w:sz w:val="22"/>
                <w:szCs w:val="22"/>
              </w:rPr>
              <w:t>u</w:t>
            </w:r>
            <w:r w:rsidRPr="00B71069">
              <w:rPr>
                <w:rFonts w:asciiTheme="minorHAnsi" w:eastAsia="Arial" w:hAnsiTheme="minorHAnsi" w:cstheme="minorHAnsi"/>
                <w:color w:val="7E7E80"/>
                <w:sz w:val="22"/>
                <w:szCs w:val="22"/>
              </w:rPr>
              <w:t>r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28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4"/>
                <w:sz w:val="22"/>
                <w:szCs w:val="22"/>
              </w:rPr>
              <w:t>sc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6"/>
                <w:sz w:val="22"/>
                <w:szCs w:val="22"/>
              </w:rPr>
              <w:t>n</w:t>
            </w:r>
            <w:r w:rsidRPr="00B71069">
              <w:rPr>
                <w:rFonts w:asciiTheme="minorHAnsi" w:eastAsia="Arial" w:hAnsiTheme="minorHAnsi" w:cstheme="minorHAnsi"/>
                <w:color w:val="565452"/>
                <w:spacing w:val="-5"/>
                <w:sz w:val="22"/>
                <w:szCs w:val="22"/>
              </w:rPr>
              <w:t>n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646264"/>
                <w:sz w:val="22"/>
                <w:szCs w:val="22"/>
              </w:rPr>
              <w:t>d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34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96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5"/>
                <w:w w:val="106"/>
                <w:sz w:val="22"/>
                <w:szCs w:val="22"/>
              </w:rPr>
              <w:t>n</w:t>
            </w:r>
            <w:r w:rsidRPr="00B71069">
              <w:rPr>
                <w:rFonts w:asciiTheme="minorHAnsi" w:eastAsia="Arial" w:hAnsiTheme="minorHAnsi" w:cstheme="minorHAnsi"/>
                <w:color w:val="7E7E80"/>
                <w:w w:val="101"/>
                <w:sz w:val="22"/>
                <w:szCs w:val="22"/>
              </w:rPr>
              <w:t xml:space="preserve">d 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2"/>
                <w:w w:val="104"/>
                <w:sz w:val="22"/>
                <w:szCs w:val="22"/>
              </w:rPr>
              <w:t>i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9"/>
                <w:w w:val="104"/>
                <w:sz w:val="22"/>
                <w:szCs w:val="22"/>
              </w:rPr>
              <w:t>m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4"/>
                <w:sz w:val="22"/>
                <w:szCs w:val="22"/>
              </w:rPr>
              <w:t>age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4"/>
                <w:w w:val="104"/>
                <w:sz w:val="22"/>
                <w:szCs w:val="22"/>
              </w:rPr>
              <w:t>-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5"/>
                <w:w w:val="104"/>
                <w:sz w:val="22"/>
                <w:szCs w:val="22"/>
              </w:rPr>
              <w:t>b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4"/>
                <w:sz w:val="22"/>
                <w:szCs w:val="22"/>
              </w:rPr>
              <w:t>ase</w:t>
            </w:r>
            <w:r w:rsidRPr="00B71069">
              <w:rPr>
                <w:rFonts w:asciiTheme="minorHAnsi" w:eastAsia="Arial" w:hAnsiTheme="minorHAnsi" w:cstheme="minorHAnsi"/>
                <w:color w:val="7E7E80"/>
                <w:w w:val="104"/>
                <w:sz w:val="22"/>
                <w:szCs w:val="22"/>
              </w:rPr>
              <w:t>d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23"/>
                <w:w w:val="104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6"/>
                <w:sz w:val="22"/>
                <w:szCs w:val="22"/>
              </w:rPr>
              <w:t>P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8"/>
                <w:sz w:val="22"/>
                <w:szCs w:val="22"/>
              </w:rPr>
              <w:t>D</w:t>
            </w:r>
            <w:r w:rsidRPr="00B71069">
              <w:rPr>
                <w:rFonts w:asciiTheme="minorHAnsi" w:eastAsia="Arial" w:hAnsiTheme="minorHAnsi" w:cstheme="minorHAnsi"/>
                <w:color w:val="565452"/>
                <w:sz w:val="22"/>
                <w:szCs w:val="22"/>
              </w:rPr>
              <w:t>F</w:t>
            </w:r>
            <w:r w:rsidRPr="00B71069">
              <w:rPr>
                <w:rFonts w:asciiTheme="minorHAnsi" w:eastAsia="Arial" w:hAnsiTheme="minorHAnsi" w:cstheme="minorHAnsi"/>
                <w:color w:val="565452"/>
                <w:spacing w:val="7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2"/>
                <w:w w:val="114"/>
                <w:sz w:val="22"/>
                <w:szCs w:val="22"/>
              </w:rPr>
              <w:t>i</w:t>
            </w:r>
            <w:r w:rsidRPr="00B71069">
              <w:rPr>
                <w:rFonts w:asciiTheme="minorHAnsi" w:eastAsia="Arial" w:hAnsiTheme="minorHAnsi" w:cstheme="minorHAnsi"/>
                <w:color w:val="565452"/>
                <w:spacing w:val="-5"/>
                <w:w w:val="101"/>
                <w:sz w:val="22"/>
                <w:szCs w:val="22"/>
              </w:rPr>
              <w:t>n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4"/>
                <w:w w:val="163"/>
                <w:sz w:val="22"/>
                <w:szCs w:val="22"/>
              </w:rPr>
              <w:t>t</w:t>
            </w:r>
            <w:r w:rsidRPr="00B71069">
              <w:rPr>
                <w:rFonts w:asciiTheme="minorHAnsi" w:eastAsia="Arial" w:hAnsiTheme="minorHAnsi" w:cstheme="minorHAnsi"/>
                <w:color w:val="7E7E80"/>
                <w:w w:val="106"/>
                <w:sz w:val="22"/>
                <w:szCs w:val="22"/>
              </w:rPr>
              <w:t>o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2589B241" w14:textId="77777777" w:rsidR="004E2426" w:rsidRPr="00B71069" w:rsidRDefault="00B71069" w:rsidP="00B71069">
            <w:pPr>
              <w:spacing w:before="50"/>
              <w:ind w:left="473" w:right="4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eastAsia="Arial" w:hAnsiTheme="minorHAnsi" w:cstheme="minorHAnsi"/>
                <w:color w:val="7E7E80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17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4"/>
                <w:sz w:val="22"/>
                <w:szCs w:val="22"/>
              </w:rPr>
              <w:t>v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959595"/>
                <w:sz w:val="22"/>
                <w:szCs w:val="22"/>
              </w:rPr>
              <w:t>r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7"/>
                <w:sz w:val="22"/>
                <w:szCs w:val="22"/>
              </w:rPr>
              <w:t>i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7E7E80"/>
                <w:sz w:val="22"/>
                <w:szCs w:val="22"/>
              </w:rPr>
              <w:t xml:space="preserve">ty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6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96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7E7E80"/>
                <w:w w:val="142"/>
                <w:sz w:val="22"/>
                <w:szCs w:val="22"/>
              </w:rPr>
              <w:t>f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4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96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6"/>
                <w:w w:val="116"/>
                <w:sz w:val="22"/>
                <w:szCs w:val="22"/>
              </w:rPr>
              <w:t>n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5"/>
                <w:w w:val="106"/>
                <w:sz w:val="22"/>
                <w:szCs w:val="22"/>
              </w:rPr>
              <w:t>n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11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4"/>
                <w:w w:val="142"/>
                <w:sz w:val="22"/>
                <w:szCs w:val="22"/>
              </w:rPr>
              <w:t>t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91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7E7E80"/>
                <w:w w:val="147"/>
                <w:sz w:val="22"/>
                <w:szCs w:val="22"/>
              </w:rPr>
              <w:t>t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7"/>
                <w:w w:val="147"/>
                <w:sz w:val="22"/>
                <w:szCs w:val="22"/>
              </w:rPr>
              <w:t>i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5"/>
                <w:w w:val="111"/>
                <w:sz w:val="22"/>
                <w:szCs w:val="22"/>
              </w:rPr>
              <w:t>n</w:t>
            </w:r>
            <w:r w:rsidRPr="00B71069">
              <w:rPr>
                <w:rFonts w:asciiTheme="minorHAnsi" w:eastAsia="Arial" w:hAnsiTheme="minorHAnsi" w:cstheme="minorHAnsi"/>
                <w:color w:val="7E7E80"/>
                <w:w w:val="86"/>
                <w:sz w:val="22"/>
                <w:szCs w:val="22"/>
              </w:rPr>
              <w:t xml:space="preserve">g 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9"/>
                <w:w w:val="163"/>
                <w:sz w:val="22"/>
                <w:szCs w:val="22"/>
              </w:rPr>
              <w:t>t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96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6"/>
                <w:w w:val="116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AAAAAA"/>
                <w:spacing w:val="-2"/>
                <w:w w:val="114"/>
                <w:sz w:val="22"/>
                <w:szCs w:val="22"/>
              </w:rPr>
              <w:t>l</w:t>
            </w:r>
            <w:r w:rsidRPr="00B71069">
              <w:rPr>
                <w:rFonts w:asciiTheme="minorHAnsi" w:eastAsia="Arial" w:hAnsiTheme="minorHAnsi" w:cstheme="minorHAnsi"/>
                <w:color w:val="7E7E80"/>
                <w:w w:val="96"/>
                <w:sz w:val="22"/>
                <w:szCs w:val="22"/>
              </w:rPr>
              <w:t>s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3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z w:val="22"/>
                <w:szCs w:val="22"/>
              </w:rPr>
              <w:t>for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27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6"/>
                <w:w w:val="117"/>
                <w:sz w:val="22"/>
                <w:szCs w:val="22"/>
              </w:rPr>
              <w:t>y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7"/>
                <w:w w:val="117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6"/>
                <w:w w:val="117"/>
                <w:sz w:val="22"/>
                <w:szCs w:val="22"/>
              </w:rPr>
              <w:t>u</w:t>
            </w:r>
            <w:r w:rsidRPr="00B71069">
              <w:rPr>
                <w:rFonts w:asciiTheme="minorHAnsi" w:eastAsia="Arial" w:hAnsiTheme="minorHAnsi" w:cstheme="minorHAnsi"/>
                <w:color w:val="959595"/>
                <w:w w:val="117"/>
                <w:sz w:val="22"/>
                <w:szCs w:val="22"/>
              </w:rPr>
              <w:t>r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3"/>
                <w:w w:val="117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4"/>
                <w:sz w:val="22"/>
                <w:szCs w:val="22"/>
              </w:rPr>
              <w:t>c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5"/>
                <w:sz w:val="22"/>
                <w:szCs w:val="22"/>
              </w:rPr>
              <w:t>h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6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565452"/>
                <w:spacing w:val="-2"/>
                <w:sz w:val="22"/>
                <w:szCs w:val="22"/>
              </w:rPr>
              <w:t>i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sz w:val="22"/>
                <w:szCs w:val="22"/>
              </w:rPr>
              <w:t>c</w:t>
            </w:r>
            <w:r w:rsidRPr="00B71069">
              <w:rPr>
                <w:rFonts w:asciiTheme="minorHAnsi" w:eastAsia="Arial" w:hAnsiTheme="minorHAnsi" w:cstheme="minorHAnsi"/>
                <w:color w:val="7E7E80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23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96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5"/>
                <w:w w:val="106"/>
                <w:sz w:val="22"/>
                <w:szCs w:val="22"/>
              </w:rPr>
              <w:t>n</w:t>
            </w:r>
            <w:r w:rsidRPr="00B71069">
              <w:rPr>
                <w:rFonts w:asciiTheme="minorHAnsi" w:eastAsia="Arial" w:hAnsiTheme="minorHAnsi" w:cstheme="minorHAnsi"/>
                <w:color w:val="646264"/>
                <w:w w:val="101"/>
                <w:sz w:val="22"/>
                <w:szCs w:val="22"/>
              </w:rPr>
              <w:t>d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14:paraId="2E8821AF" w14:textId="77777777" w:rsidR="004E2426" w:rsidRPr="00B71069" w:rsidRDefault="00B71069" w:rsidP="00B71069">
            <w:pPr>
              <w:spacing w:before="50"/>
              <w:ind w:left="492" w:right="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eastAsia="Arial" w:hAnsiTheme="minorHAnsi" w:cstheme="minorHAnsi"/>
                <w:color w:val="646264"/>
                <w:spacing w:val="-5"/>
                <w:w w:val="76"/>
                <w:sz w:val="22"/>
                <w:szCs w:val="22"/>
              </w:rPr>
              <w:t>S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1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12"/>
                <w:sz w:val="22"/>
                <w:szCs w:val="22"/>
              </w:rPr>
              <w:t>c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6"/>
                <w:sz w:val="22"/>
                <w:szCs w:val="22"/>
              </w:rPr>
              <w:t>u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4"/>
                <w:w w:val="127"/>
                <w:sz w:val="22"/>
                <w:szCs w:val="22"/>
              </w:rPr>
              <w:t>r</w:t>
            </w:r>
            <w:r w:rsidRPr="00B71069">
              <w:rPr>
                <w:rFonts w:asciiTheme="minorHAnsi" w:eastAsia="Arial" w:hAnsiTheme="minorHAnsi" w:cstheme="minorHAnsi"/>
                <w:color w:val="7E7E80"/>
                <w:w w:val="101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3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6"/>
                <w:w w:val="111"/>
                <w:sz w:val="22"/>
                <w:szCs w:val="22"/>
              </w:rPr>
              <w:t>y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7"/>
                <w:w w:val="111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565452"/>
                <w:spacing w:val="-6"/>
                <w:w w:val="111"/>
                <w:sz w:val="22"/>
                <w:szCs w:val="22"/>
              </w:rPr>
              <w:t>u</w:t>
            </w:r>
            <w:r w:rsidRPr="00B71069">
              <w:rPr>
                <w:rFonts w:asciiTheme="minorHAnsi" w:eastAsia="Arial" w:hAnsiTheme="minorHAnsi" w:cstheme="minorHAnsi"/>
                <w:color w:val="959595"/>
                <w:w w:val="111"/>
                <w:sz w:val="22"/>
                <w:szCs w:val="22"/>
              </w:rPr>
              <w:t>r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15"/>
                <w:w w:val="111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3"/>
                <w:sz w:val="22"/>
                <w:szCs w:val="22"/>
              </w:rPr>
              <w:t>P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6"/>
                <w:sz w:val="22"/>
                <w:szCs w:val="22"/>
              </w:rPr>
              <w:t>D</w:t>
            </w:r>
            <w:r w:rsidRPr="00B71069">
              <w:rPr>
                <w:rFonts w:asciiTheme="minorHAnsi" w:eastAsia="Arial" w:hAnsiTheme="minorHAnsi" w:cstheme="minorHAnsi"/>
                <w:color w:val="7E7E80"/>
                <w:sz w:val="22"/>
                <w:szCs w:val="22"/>
              </w:rPr>
              <w:t>F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3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6"/>
                <w:w w:val="108"/>
                <w:sz w:val="22"/>
                <w:szCs w:val="22"/>
              </w:rPr>
              <w:t>w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2"/>
                <w:w w:val="113"/>
                <w:sz w:val="22"/>
                <w:szCs w:val="22"/>
              </w:rPr>
              <w:t>i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3"/>
                <w:w w:val="151"/>
                <w:sz w:val="22"/>
                <w:szCs w:val="22"/>
              </w:rPr>
              <w:t>t</w:t>
            </w:r>
            <w:r w:rsidRPr="00B71069">
              <w:rPr>
                <w:rFonts w:asciiTheme="minorHAnsi" w:eastAsia="Arial" w:hAnsiTheme="minorHAnsi" w:cstheme="minorHAnsi"/>
                <w:color w:val="7E7E80"/>
                <w:sz w:val="22"/>
                <w:szCs w:val="22"/>
              </w:rPr>
              <w:t xml:space="preserve">h 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5"/>
                <w:w w:val="103"/>
                <w:sz w:val="22"/>
                <w:szCs w:val="22"/>
              </w:rPr>
              <w:t>p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3"/>
                <w:sz w:val="22"/>
                <w:szCs w:val="22"/>
              </w:rPr>
              <w:t>ass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8"/>
                <w:w w:val="103"/>
                <w:sz w:val="22"/>
                <w:szCs w:val="22"/>
              </w:rPr>
              <w:t>w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5"/>
                <w:w w:val="103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4"/>
                <w:w w:val="103"/>
                <w:sz w:val="22"/>
                <w:szCs w:val="22"/>
              </w:rPr>
              <w:t>r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3"/>
                <w:sz w:val="22"/>
                <w:szCs w:val="22"/>
              </w:rPr>
              <w:t>d</w:t>
            </w:r>
            <w:r w:rsidRPr="00B71069">
              <w:rPr>
                <w:rFonts w:asciiTheme="minorHAnsi" w:eastAsia="Arial" w:hAnsiTheme="minorHAnsi" w:cstheme="minorHAnsi"/>
                <w:color w:val="7E7E80"/>
                <w:w w:val="103"/>
                <w:sz w:val="22"/>
                <w:szCs w:val="22"/>
              </w:rPr>
              <w:t>s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18"/>
                <w:w w:val="103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5"/>
                <w:sz w:val="22"/>
                <w:szCs w:val="22"/>
              </w:rPr>
              <w:t>n</w:t>
            </w:r>
            <w:r w:rsidRPr="00B71069">
              <w:rPr>
                <w:rFonts w:asciiTheme="minorHAnsi" w:eastAsia="Arial" w:hAnsiTheme="minorHAnsi" w:cstheme="minorHAnsi"/>
                <w:color w:val="646264"/>
                <w:sz w:val="22"/>
                <w:szCs w:val="22"/>
              </w:rPr>
              <w:t>d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25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91"/>
                <w:sz w:val="22"/>
                <w:szCs w:val="22"/>
              </w:rPr>
              <w:t>p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6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4"/>
                <w:w w:val="135"/>
                <w:sz w:val="22"/>
                <w:szCs w:val="22"/>
              </w:rPr>
              <w:t>r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7"/>
                <w:w w:val="101"/>
                <w:sz w:val="22"/>
                <w:szCs w:val="22"/>
              </w:rPr>
              <w:t>m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2"/>
                <w:w w:val="114"/>
                <w:sz w:val="22"/>
                <w:szCs w:val="22"/>
              </w:rPr>
              <w:t>i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4"/>
                <w:w w:val="101"/>
                <w:sz w:val="22"/>
                <w:szCs w:val="22"/>
              </w:rPr>
              <w:t>s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4"/>
                <w:w w:val="101"/>
                <w:sz w:val="22"/>
                <w:szCs w:val="22"/>
              </w:rPr>
              <w:t>s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2"/>
                <w:w w:val="114"/>
                <w:sz w:val="22"/>
                <w:szCs w:val="22"/>
              </w:rPr>
              <w:t>i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11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565452"/>
                <w:spacing w:val="-5"/>
                <w:w w:val="106"/>
                <w:sz w:val="22"/>
                <w:szCs w:val="22"/>
              </w:rPr>
              <w:t>n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4"/>
                <w:w w:val="101"/>
                <w:sz w:val="22"/>
                <w:szCs w:val="22"/>
              </w:rPr>
              <w:t>s</w:t>
            </w:r>
            <w:r w:rsidRPr="00B71069">
              <w:rPr>
                <w:rFonts w:asciiTheme="minorHAnsi" w:eastAsia="Arial" w:hAnsiTheme="minorHAnsi" w:cstheme="minorHAnsi"/>
                <w:color w:val="959595"/>
                <w:w w:val="71"/>
                <w:sz w:val="22"/>
                <w:szCs w:val="22"/>
              </w:rPr>
              <w:t>.</w:t>
            </w:r>
          </w:p>
        </w:tc>
      </w:tr>
      <w:tr w:rsidR="004E2426" w:rsidRPr="00B71069" w14:paraId="03356B17" w14:textId="77777777">
        <w:trPr>
          <w:trHeight w:hRule="exact" w:val="269"/>
        </w:trPr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14:paraId="6C0F334F" w14:textId="77777777" w:rsidR="004E2426" w:rsidRPr="00B71069" w:rsidRDefault="00B71069" w:rsidP="00B71069">
            <w:pPr>
              <w:spacing w:before="21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eastAsia="Arial" w:hAnsiTheme="minorHAnsi" w:cstheme="minorHAnsi"/>
                <w:color w:val="7E7E80"/>
                <w:spacing w:val="-9"/>
                <w:w w:val="113"/>
                <w:sz w:val="22"/>
                <w:szCs w:val="22"/>
              </w:rPr>
              <w:t>W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11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4"/>
                <w:w w:val="127"/>
                <w:sz w:val="22"/>
                <w:szCs w:val="22"/>
              </w:rPr>
              <w:t>r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6"/>
                <w:sz w:val="22"/>
                <w:szCs w:val="22"/>
              </w:rPr>
              <w:t>d</w:t>
            </w:r>
            <w:r w:rsidRPr="00B71069">
              <w:rPr>
                <w:rFonts w:asciiTheme="minorHAnsi" w:eastAsia="Arial" w:hAnsiTheme="minorHAnsi" w:cstheme="minorHAnsi"/>
                <w:color w:val="959595"/>
                <w:w w:val="81"/>
                <w:sz w:val="22"/>
                <w:szCs w:val="22"/>
              </w:rPr>
              <w:t>,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20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80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18"/>
                <w:sz w:val="22"/>
                <w:szCs w:val="22"/>
              </w:rPr>
              <w:t>x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4"/>
                <w:w w:val="101"/>
                <w:sz w:val="22"/>
                <w:szCs w:val="22"/>
              </w:rPr>
              <w:t>c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6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AAAAAA"/>
                <w:spacing w:val="-2"/>
                <w:w w:val="114"/>
                <w:sz w:val="22"/>
                <w:szCs w:val="22"/>
              </w:rPr>
              <w:t>l</w:t>
            </w:r>
            <w:r w:rsidRPr="00B71069">
              <w:rPr>
                <w:rFonts w:asciiTheme="minorHAnsi" w:eastAsia="Arial" w:hAnsiTheme="minorHAnsi" w:cstheme="minorHAnsi"/>
                <w:color w:val="959595"/>
                <w:w w:val="81"/>
                <w:sz w:val="22"/>
                <w:szCs w:val="22"/>
              </w:rPr>
              <w:t>,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20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6"/>
                <w:w w:val="93"/>
                <w:sz w:val="22"/>
                <w:szCs w:val="22"/>
              </w:rPr>
              <w:t>P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1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8"/>
                <w:w w:val="117"/>
                <w:sz w:val="22"/>
                <w:szCs w:val="22"/>
              </w:rPr>
              <w:t>w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6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4"/>
                <w:w w:val="127"/>
                <w:sz w:val="22"/>
                <w:szCs w:val="22"/>
              </w:rPr>
              <w:t>r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6"/>
                <w:sz w:val="22"/>
                <w:szCs w:val="22"/>
              </w:rPr>
              <w:t>p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6"/>
                <w:w w:val="116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3"/>
                <w:w w:val="127"/>
                <w:sz w:val="22"/>
                <w:szCs w:val="22"/>
              </w:rPr>
              <w:t>i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5"/>
                <w:w w:val="106"/>
                <w:sz w:val="22"/>
                <w:szCs w:val="22"/>
              </w:rPr>
              <w:t>n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4"/>
                <w:w w:val="152"/>
                <w:sz w:val="22"/>
                <w:szCs w:val="22"/>
              </w:rPr>
              <w:t>t</w:t>
            </w:r>
            <w:r w:rsidRPr="00B71069">
              <w:rPr>
                <w:rFonts w:asciiTheme="minorHAnsi" w:eastAsia="Arial" w:hAnsiTheme="minorHAnsi" w:cstheme="minorHAnsi"/>
                <w:color w:val="959595"/>
                <w:w w:val="81"/>
                <w:sz w:val="22"/>
                <w:szCs w:val="22"/>
              </w:rPr>
              <w:t>,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14:paraId="1E304CE5" w14:textId="77777777" w:rsidR="004E2426" w:rsidRPr="00B71069" w:rsidRDefault="00B71069" w:rsidP="00B71069">
            <w:pPr>
              <w:spacing w:before="21"/>
              <w:ind w:left="4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eastAsia="Arial" w:hAnsiTheme="minorHAnsi" w:cstheme="minorHAnsi"/>
                <w:color w:val="7E7E80"/>
                <w:spacing w:val="-4"/>
                <w:sz w:val="22"/>
                <w:szCs w:val="22"/>
              </w:rPr>
              <w:t>s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sz w:val="22"/>
                <w:szCs w:val="22"/>
              </w:rPr>
              <w:t>ea</w:t>
            </w:r>
            <w:r w:rsidRPr="00B71069">
              <w:rPr>
                <w:rFonts w:asciiTheme="minorHAnsi" w:eastAsia="Arial" w:hAnsiTheme="minorHAnsi" w:cstheme="minorHAnsi"/>
                <w:color w:val="646264"/>
                <w:sz w:val="22"/>
                <w:szCs w:val="22"/>
              </w:rPr>
              <w:t>rc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13"/>
                <w:sz w:val="22"/>
                <w:szCs w:val="22"/>
              </w:rPr>
              <w:t>h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5"/>
                <w:sz w:val="22"/>
                <w:szCs w:val="22"/>
              </w:rPr>
              <w:t>b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2"/>
                <w:sz w:val="22"/>
                <w:szCs w:val="22"/>
              </w:rPr>
              <w:t>l</w:t>
            </w:r>
            <w:r w:rsidRPr="00B71069">
              <w:rPr>
                <w:rFonts w:asciiTheme="minorHAnsi" w:eastAsia="Arial" w:hAnsiTheme="minorHAnsi" w:cstheme="minorHAnsi"/>
                <w:color w:val="7E7E80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42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5"/>
                <w:sz w:val="22"/>
                <w:szCs w:val="22"/>
              </w:rPr>
              <w:t>an</w:t>
            </w:r>
            <w:r w:rsidRPr="00B71069">
              <w:rPr>
                <w:rFonts w:asciiTheme="minorHAnsi" w:eastAsia="Arial" w:hAnsiTheme="minorHAnsi" w:cstheme="minorHAnsi"/>
                <w:color w:val="7E7E80"/>
                <w:sz w:val="22"/>
                <w:szCs w:val="22"/>
              </w:rPr>
              <w:t>d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20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96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5"/>
                <w:w w:val="106"/>
                <w:sz w:val="22"/>
                <w:szCs w:val="22"/>
              </w:rPr>
              <w:t>d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2"/>
                <w:w w:val="114"/>
                <w:sz w:val="22"/>
                <w:szCs w:val="22"/>
              </w:rPr>
              <w:t>i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4"/>
                <w:w w:val="152"/>
                <w:sz w:val="22"/>
                <w:szCs w:val="22"/>
              </w:rPr>
              <w:t>t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1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11"/>
                <w:sz w:val="22"/>
                <w:szCs w:val="22"/>
              </w:rPr>
              <w:t>b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2"/>
                <w:w w:val="114"/>
                <w:sz w:val="22"/>
                <w:szCs w:val="22"/>
              </w:rPr>
              <w:t>l</w:t>
            </w:r>
            <w:r w:rsidRPr="00B71069">
              <w:rPr>
                <w:rFonts w:asciiTheme="minorHAnsi" w:eastAsia="Arial" w:hAnsiTheme="minorHAnsi" w:cstheme="minorHAnsi"/>
                <w:color w:val="7E7E80"/>
                <w:w w:val="101"/>
                <w:sz w:val="22"/>
                <w:szCs w:val="22"/>
              </w:rPr>
              <w:t>e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3E02B5F2" w14:textId="77777777" w:rsidR="004E2426" w:rsidRPr="00B71069" w:rsidRDefault="00B71069" w:rsidP="00B71069">
            <w:pPr>
              <w:spacing w:before="21"/>
              <w:ind w:left="4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sz w:val="22"/>
                <w:szCs w:val="22"/>
              </w:rPr>
              <w:t>ad</w:t>
            </w:r>
            <w:r w:rsidRPr="00B71069">
              <w:rPr>
                <w:rFonts w:asciiTheme="minorHAnsi" w:eastAsia="Arial" w:hAnsiTheme="minorHAnsi" w:cstheme="minorHAnsi"/>
                <w:color w:val="7E7E80"/>
                <w:sz w:val="22"/>
                <w:szCs w:val="22"/>
              </w:rPr>
              <w:t>d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15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4"/>
                <w:w w:val="90"/>
                <w:sz w:val="22"/>
                <w:szCs w:val="22"/>
              </w:rPr>
              <w:t>c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6"/>
                <w:w w:val="116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8"/>
                <w:w w:val="108"/>
                <w:sz w:val="22"/>
                <w:szCs w:val="22"/>
              </w:rPr>
              <w:t>mm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1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11"/>
                <w:sz w:val="22"/>
                <w:szCs w:val="22"/>
              </w:rPr>
              <w:t>n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4"/>
                <w:w w:val="152"/>
                <w:sz w:val="22"/>
                <w:szCs w:val="22"/>
              </w:rPr>
              <w:t>t</w:t>
            </w:r>
            <w:r w:rsidRPr="00B71069">
              <w:rPr>
                <w:rFonts w:asciiTheme="minorHAnsi" w:eastAsia="Arial" w:hAnsiTheme="minorHAnsi" w:cstheme="minorHAnsi"/>
                <w:color w:val="7E7E80"/>
                <w:w w:val="79"/>
                <w:sz w:val="22"/>
                <w:szCs w:val="22"/>
              </w:rPr>
              <w:t>s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18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3"/>
                <w:w w:val="111"/>
                <w:sz w:val="22"/>
                <w:szCs w:val="22"/>
              </w:rPr>
              <w:t>t</w:t>
            </w:r>
            <w:r w:rsidRPr="00B71069">
              <w:rPr>
                <w:rFonts w:asciiTheme="minorHAnsi" w:eastAsia="Arial" w:hAnsiTheme="minorHAnsi" w:cstheme="minorHAnsi"/>
                <w:color w:val="7E7E80"/>
                <w:w w:val="111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7"/>
                <w:w w:val="111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6"/>
                <w:sz w:val="22"/>
                <w:szCs w:val="22"/>
              </w:rPr>
              <w:t>P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8"/>
                <w:sz w:val="22"/>
                <w:szCs w:val="22"/>
              </w:rPr>
              <w:t>D</w:t>
            </w:r>
            <w:r w:rsidRPr="00B71069">
              <w:rPr>
                <w:rFonts w:asciiTheme="minorHAnsi" w:eastAsia="Arial" w:hAnsiTheme="minorHAnsi" w:cstheme="minorHAnsi"/>
                <w:color w:val="565452"/>
                <w:sz w:val="22"/>
                <w:szCs w:val="22"/>
              </w:rPr>
              <w:t>F</w:t>
            </w:r>
            <w:r w:rsidRPr="00B71069">
              <w:rPr>
                <w:rFonts w:asciiTheme="minorHAnsi" w:eastAsia="Arial" w:hAnsiTheme="minorHAnsi" w:cstheme="minorHAnsi"/>
                <w:color w:val="565452"/>
                <w:spacing w:val="8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7E7E80"/>
                <w:sz w:val="22"/>
                <w:szCs w:val="22"/>
              </w:rPr>
              <w:t>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14:paraId="090AED11" w14:textId="77777777" w:rsidR="004E2426" w:rsidRPr="00B71069" w:rsidRDefault="00B71069" w:rsidP="00B71069">
            <w:pPr>
              <w:spacing w:before="21"/>
              <w:ind w:left="4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eastAsia="Arial" w:hAnsiTheme="minorHAnsi" w:cstheme="minorHAnsi"/>
                <w:color w:val="646264"/>
                <w:spacing w:val="-5"/>
                <w:w w:val="76"/>
                <w:sz w:val="22"/>
                <w:szCs w:val="22"/>
              </w:rPr>
              <w:t>S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96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565452"/>
                <w:spacing w:val="-4"/>
                <w:w w:val="152"/>
                <w:sz w:val="22"/>
                <w:szCs w:val="22"/>
              </w:rPr>
              <w:t>f</w:t>
            </w:r>
            <w:r w:rsidRPr="00B71069">
              <w:rPr>
                <w:rFonts w:asciiTheme="minorHAnsi" w:eastAsia="Arial" w:hAnsiTheme="minorHAnsi" w:cstheme="minorHAnsi"/>
                <w:color w:val="7E7E80"/>
                <w:w w:val="86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18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3"/>
                <w:w w:val="105"/>
                <w:sz w:val="22"/>
                <w:szCs w:val="22"/>
              </w:rPr>
              <w:t>w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1"/>
                <w:w w:val="118"/>
                <w:sz w:val="22"/>
                <w:szCs w:val="22"/>
              </w:rPr>
              <w:t>i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1"/>
                <w:w w:val="152"/>
                <w:sz w:val="22"/>
                <w:szCs w:val="22"/>
              </w:rPr>
              <w:t>t</w:t>
            </w:r>
            <w:r w:rsidRPr="00B71069">
              <w:rPr>
                <w:rFonts w:asciiTheme="minorHAnsi" w:eastAsia="Arial" w:hAnsiTheme="minorHAnsi" w:cstheme="minorHAnsi"/>
                <w:color w:val="565452"/>
                <w:w w:val="94"/>
                <w:sz w:val="22"/>
                <w:szCs w:val="22"/>
              </w:rPr>
              <w:t>h</w:t>
            </w:r>
            <w:r w:rsidRPr="00B71069">
              <w:rPr>
                <w:rFonts w:asciiTheme="minorHAnsi" w:eastAsia="Arial" w:hAnsiTheme="minorHAnsi" w:cstheme="minorHAnsi"/>
                <w:color w:val="565452"/>
                <w:spacing w:val="10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2"/>
                <w:w w:val="80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1"/>
                <w:w w:val="118"/>
                <w:sz w:val="22"/>
                <w:szCs w:val="22"/>
              </w:rPr>
              <w:t>l</w:t>
            </w:r>
            <w:r w:rsidRPr="00B71069">
              <w:rPr>
                <w:rFonts w:asciiTheme="minorHAnsi" w:eastAsia="Arial" w:hAnsiTheme="minorHAnsi" w:cstheme="minorHAnsi"/>
                <w:color w:val="AAAAAA"/>
                <w:w w:val="95"/>
                <w:sz w:val="22"/>
                <w:szCs w:val="22"/>
              </w:rPr>
              <w:t>l</w:t>
            </w:r>
            <w:r w:rsidRPr="00B71069">
              <w:rPr>
                <w:rFonts w:asciiTheme="minorHAnsi" w:eastAsia="Arial" w:hAnsiTheme="minorHAnsi" w:cstheme="minorHAnsi"/>
                <w:color w:val="AAAAAA"/>
                <w:spacing w:val="23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3"/>
                <w:w w:val="109"/>
                <w:sz w:val="22"/>
                <w:szCs w:val="22"/>
              </w:rPr>
              <w:t>t</w:t>
            </w:r>
            <w:r w:rsidRPr="00B71069">
              <w:rPr>
                <w:rFonts w:asciiTheme="minorHAnsi" w:eastAsia="Arial" w:hAnsiTheme="minorHAnsi" w:cstheme="minorHAnsi"/>
                <w:color w:val="565452"/>
                <w:spacing w:val="-5"/>
                <w:w w:val="109"/>
                <w:sz w:val="22"/>
                <w:szCs w:val="22"/>
              </w:rPr>
              <w:t>h</w:t>
            </w:r>
            <w:r w:rsidRPr="00B71069">
              <w:rPr>
                <w:rFonts w:asciiTheme="minorHAnsi" w:eastAsia="Arial" w:hAnsiTheme="minorHAnsi" w:cstheme="minorHAnsi"/>
                <w:color w:val="7E7E80"/>
                <w:w w:val="109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1"/>
                <w:w w:val="109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96"/>
                <w:sz w:val="22"/>
                <w:szCs w:val="22"/>
              </w:rPr>
              <w:t>d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6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4"/>
                <w:w w:val="152"/>
                <w:sz w:val="22"/>
                <w:szCs w:val="22"/>
              </w:rPr>
              <w:t>t</w:t>
            </w:r>
            <w:r w:rsidRPr="00B71069">
              <w:rPr>
                <w:rFonts w:asciiTheme="minorHAnsi" w:eastAsia="Arial" w:hAnsiTheme="minorHAnsi" w:cstheme="minorHAnsi"/>
                <w:color w:val="7E7E80"/>
                <w:w w:val="86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18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7"/>
                <w:sz w:val="22"/>
                <w:szCs w:val="22"/>
              </w:rPr>
              <w:t>y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6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959595"/>
                <w:w w:val="96"/>
                <w:sz w:val="22"/>
                <w:szCs w:val="22"/>
              </w:rPr>
              <w:t>u</w:t>
            </w:r>
          </w:p>
        </w:tc>
      </w:tr>
      <w:tr w:rsidR="004E2426" w:rsidRPr="00B71069" w14:paraId="7C10F306" w14:textId="77777777">
        <w:trPr>
          <w:trHeight w:hRule="exact" w:val="329"/>
        </w:trPr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14:paraId="3359F087" w14:textId="77777777" w:rsidR="004E2426" w:rsidRPr="00B71069" w:rsidRDefault="00B71069" w:rsidP="00B71069">
            <w:pPr>
              <w:spacing w:before="21"/>
              <w:ind w:left="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eastAsia="Arial" w:hAnsiTheme="minorHAnsi" w:cstheme="minorHAnsi"/>
                <w:color w:val="565452"/>
                <w:spacing w:val="-2"/>
                <w:w w:val="61"/>
                <w:sz w:val="22"/>
                <w:szCs w:val="22"/>
              </w:rPr>
              <w:t>I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7"/>
                <w:w w:val="101"/>
                <w:sz w:val="22"/>
                <w:szCs w:val="22"/>
              </w:rPr>
              <w:t>m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6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5"/>
                <w:w w:val="106"/>
                <w:sz w:val="22"/>
                <w:szCs w:val="22"/>
              </w:rPr>
              <w:t>g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6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959595"/>
                <w:w w:val="81"/>
                <w:sz w:val="22"/>
                <w:szCs w:val="22"/>
              </w:rPr>
              <w:t>,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20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6"/>
                <w:w w:val="97"/>
                <w:sz w:val="22"/>
                <w:szCs w:val="22"/>
              </w:rPr>
              <w:t>H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4"/>
                <w:w w:val="152"/>
                <w:sz w:val="22"/>
                <w:szCs w:val="22"/>
              </w:rPr>
              <w:t>t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8"/>
                <w:w w:val="111"/>
                <w:sz w:val="22"/>
                <w:szCs w:val="22"/>
              </w:rPr>
              <w:t>m</w:t>
            </w:r>
            <w:r w:rsidRPr="00B71069">
              <w:rPr>
                <w:rFonts w:asciiTheme="minorHAnsi" w:eastAsia="Arial" w:hAnsiTheme="minorHAnsi" w:cstheme="minorHAnsi"/>
                <w:color w:val="7E7E80"/>
                <w:w w:val="76"/>
                <w:sz w:val="22"/>
                <w:szCs w:val="22"/>
              </w:rPr>
              <w:t>l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16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5"/>
                <w:sz w:val="22"/>
                <w:szCs w:val="22"/>
              </w:rPr>
              <w:t>n</w:t>
            </w:r>
            <w:r w:rsidRPr="00B71069">
              <w:rPr>
                <w:rFonts w:asciiTheme="minorHAnsi" w:eastAsia="Arial" w:hAnsiTheme="minorHAnsi" w:cstheme="minorHAnsi"/>
                <w:color w:val="7E7E80"/>
                <w:sz w:val="22"/>
                <w:szCs w:val="22"/>
              </w:rPr>
              <w:t>d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15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7"/>
                <w:w w:val="101"/>
                <w:sz w:val="22"/>
                <w:szCs w:val="22"/>
              </w:rPr>
              <w:t>m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11"/>
                <w:sz w:val="22"/>
                <w:szCs w:val="22"/>
              </w:rPr>
              <w:t>o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4"/>
                <w:w w:val="127"/>
                <w:sz w:val="22"/>
                <w:szCs w:val="22"/>
              </w:rPr>
              <w:t>r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6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959595"/>
                <w:w w:val="81"/>
                <w:sz w:val="22"/>
                <w:szCs w:val="22"/>
              </w:rPr>
              <w:t>.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14:paraId="1C6D341A" w14:textId="77777777" w:rsidR="004E2426" w:rsidRPr="00B71069" w:rsidRDefault="00B71069" w:rsidP="00B71069">
            <w:pPr>
              <w:spacing w:before="26"/>
              <w:ind w:left="4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eastAsia="Arial" w:hAnsiTheme="minorHAnsi" w:cstheme="minorHAnsi"/>
                <w:color w:val="646264"/>
                <w:w w:val="118"/>
                <w:sz w:val="22"/>
                <w:szCs w:val="22"/>
              </w:rPr>
              <w:t>f</w:t>
            </w:r>
            <w:r w:rsidRPr="00B71069">
              <w:rPr>
                <w:rFonts w:asciiTheme="minorHAnsi" w:eastAsia="Arial" w:hAnsiTheme="minorHAnsi" w:cstheme="minorHAnsi"/>
                <w:color w:val="646264"/>
                <w:spacing w:val="-5"/>
                <w:w w:val="118"/>
                <w:sz w:val="22"/>
                <w:szCs w:val="22"/>
              </w:rPr>
              <w:t>i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3"/>
                <w:w w:val="127"/>
                <w:sz w:val="22"/>
                <w:szCs w:val="22"/>
              </w:rPr>
              <w:t>l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6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4"/>
                <w:w w:val="101"/>
                <w:sz w:val="22"/>
                <w:szCs w:val="22"/>
              </w:rPr>
              <w:t>s</w:t>
            </w:r>
            <w:r w:rsidRPr="00B71069">
              <w:rPr>
                <w:rFonts w:asciiTheme="minorHAnsi" w:eastAsia="Arial" w:hAnsiTheme="minorHAnsi" w:cstheme="minorHAnsi"/>
                <w:color w:val="7E7E80"/>
                <w:w w:val="81"/>
                <w:sz w:val="22"/>
                <w:szCs w:val="22"/>
              </w:rPr>
              <w:t>.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247497BF" w14:textId="77777777" w:rsidR="004E2426" w:rsidRPr="00B71069" w:rsidRDefault="00B71069" w:rsidP="00B71069">
            <w:pPr>
              <w:spacing w:before="21"/>
              <w:ind w:left="4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sz w:val="22"/>
                <w:szCs w:val="22"/>
              </w:rPr>
              <w:t>ea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4"/>
                <w:sz w:val="22"/>
                <w:szCs w:val="22"/>
              </w:rPr>
              <w:t>s</w:t>
            </w:r>
            <w:r w:rsidRPr="00B71069">
              <w:rPr>
                <w:rFonts w:asciiTheme="minorHAnsi" w:eastAsia="Arial" w:hAnsiTheme="minorHAnsi" w:cstheme="minorHAnsi"/>
                <w:color w:val="7E7E80"/>
                <w:sz w:val="22"/>
                <w:szCs w:val="22"/>
              </w:rPr>
              <w:t>y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10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3"/>
                <w:w w:val="87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959595"/>
                <w:w w:val="87"/>
                <w:sz w:val="22"/>
                <w:szCs w:val="22"/>
              </w:rPr>
              <w:t>s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25"/>
                <w:w w:val="87"/>
                <w:sz w:val="22"/>
                <w:szCs w:val="22"/>
              </w:rPr>
              <w:t xml:space="preserve"> 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96"/>
                <w:sz w:val="22"/>
                <w:szCs w:val="22"/>
              </w:rPr>
              <w:t>p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2"/>
                <w:w w:val="114"/>
                <w:sz w:val="22"/>
                <w:szCs w:val="22"/>
              </w:rPr>
              <w:t>i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6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959595"/>
                <w:w w:val="81"/>
                <w:sz w:val="22"/>
                <w:szCs w:val="22"/>
              </w:rPr>
              <w:t>.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14:paraId="27EE4D1C" w14:textId="77777777" w:rsidR="004E2426" w:rsidRPr="00B71069" w:rsidRDefault="00B71069" w:rsidP="00B71069">
            <w:pPr>
              <w:spacing w:before="26"/>
              <w:ind w:left="4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1069">
              <w:rPr>
                <w:rFonts w:asciiTheme="minorHAnsi" w:eastAsia="Arial" w:hAnsiTheme="minorHAnsi" w:cstheme="minorHAnsi"/>
                <w:color w:val="565452"/>
                <w:spacing w:val="-5"/>
                <w:w w:val="91"/>
                <w:sz w:val="22"/>
                <w:szCs w:val="22"/>
              </w:rPr>
              <w:t>h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96"/>
                <w:sz w:val="22"/>
                <w:szCs w:val="22"/>
              </w:rPr>
              <w:t>a</w:t>
            </w:r>
            <w:r w:rsidRPr="00B71069">
              <w:rPr>
                <w:rFonts w:asciiTheme="minorHAnsi" w:eastAsia="Arial" w:hAnsiTheme="minorHAnsi" w:cstheme="minorHAnsi"/>
                <w:color w:val="959595"/>
                <w:spacing w:val="-5"/>
                <w:w w:val="118"/>
                <w:sz w:val="22"/>
                <w:szCs w:val="22"/>
              </w:rPr>
              <w:t>v</w:t>
            </w:r>
            <w:r w:rsidRPr="00B71069">
              <w:rPr>
                <w:rFonts w:asciiTheme="minorHAnsi" w:eastAsia="Arial" w:hAnsiTheme="minorHAnsi" w:cstheme="minorHAnsi"/>
                <w:color w:val="7E7E80"/>
                <w:spacing w:val="-5"/>
                <w:w w:val="106"/>
                <w:sz w:val="22"/>
                <w:szCs w:val="22"/>
              </w:rPr>
              <w:t>e</w:t>
            </w:r>
            <w:r w:rsidRPr="00B71069">
              <w:rPr>
                <w:rFonts w:asciiTheme="minorHAnsi" w:eastAsia="Arial" w:hAnsiTheme="minorHAnsi" w:cstheme="minorHAnsi"/>
                <w:color w:val="959595"/>
                <w:w w:val="81"/>
                <w:sz w:val="22"/>
                <w:szCs w:val="22"/>
              </w:rPr>
              <w:t>.</w:t>
            </w:r>
          </w:p>
        </w:tc>
      </w:tr>
    </w:tbl>
    <w:p w14:paraId="314834CD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3A1E6D9F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3C603BBD" w14:textId="77777777" w:rsidR="004E2426" w:rsidRPr="00B71069" w:rsidRDefault="004E2426" w:rsidP="00B7106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2E0865E" w14:textId="77777777" w:rsidR="004E2426" w:rsidRPr="00B71069" w:rsidRDefault="00B71069" w:rsidP="00B71069">
      <w:pPr>
        <w:spacing w:before="24"/>
        <w:ind w:right="210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C3BFBC"/>
          <w:w w:val="140"/>
          <w:sz w:val="22"/>
          <w:szCs w:val="22"/>
        </w:rPr>
        <w:t>€</w:t>
      </w:r>
    </w:p>
    <w:p w14:paraId="0A8FB3A5" w14:textId="77777777" w:rsidR="004E2426" w:rsidRPr="00B71069" w:rsidRDefault="004E2426" w:rsidP="00B7106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5EB7F35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767BEBEB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0B168425" w14:textId="77777777" w:rsidR="004E2426" w:rsidRPr="00B71069" w:rsidRDefault="004E2426" w:rsidP="00B71069">
      <w:pPr>
        <w:rPr>
          <w:rFonts w:asciiTheme="minorHAnsi" w:hAnsiTheme="minorHAnsi" w:cstheme="minorHAnsi"/>
          <w:sz w:val="22"/>
          <w:szCs w:val="22"/>
        </w:rPr>
      </w:pPr>
    </w:p>
    <w:p w14:paraId="79D836F6" w14:textId="77777777" w:rsidR="004E2426" w:rsidRPr="00B71069" w:rsidRDefault="00B71069" w:rsidP="00B71069">
      <w:pPr>
        <w:ind w:left="398"/>
        <w:rPr>
          <w:rFonts w:asciiTheme="minorHAnsi" w:hAnsiTheme="minorHAnsi" w:cstheme="minorHAnsi"/>
          <w:sz w:val="22"/>
          <w:szCs w:val="22"/>
        </w:rPr>
      </w:pPr>
      <w:r w:rsidRPr="00B71069">
        <w:rPr>
          <w:rFonts w:asciiTheme="minorHAnsi" w:eastAsia="Arial" w:hAnsiTheme="minorHAnsi" w:cstheme="minorHAnsi"/>
          <w:color w:val="7E7E80"/>
          <w:spacing w:val="-12"/>
          <w:w w:val="147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7E7E80"/>
          <w:spacing w:val="-5"/>
          <w:w w:val="106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959595"/>
          <w:spacing w:val="-5"/>
          <w:w w:val="106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7E7E80"/>
          <w:spacing w:val="-5"/>
          <w:w w:val="102"/>
          <w:sz w:val="22"/>
          <w:szCs w:val="22"/>
        </w:rPr>
        <w:t>de</w:t>
      </w:r>
      <w:r w:rsidRPr="00B71069">
        <w:rPr>
          <w:rFonts w:asciiTheme="minorHAnsi" w:eastAsia="Arial" w:hAnsiTheme="minorHAnsi" w:cstheme="minorHAnsi"/>
          <w:color w:val="959595"/>
          <w:spacing w:val="-4"/>
          <w:w w:val="12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959595"/>
          <w:spacing w:val="-4"/>
          <w:w w:val="91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7E7E80"/>
          <w:spacing w:val="-5"/>
          <w:w w:val="98"/>
          <w:sz w:val="22"/>
          <w:szCs w:val="22"/>
        </w:rPr>
        <w:t>h</w:t>
      </w:r>
      <w:r w:rsidRPr="00B71069">
        <w:rPr>
          <w:rFonts w:asciiTheme="minorHAnsi" w:eastAsia="Arial" w:hAnsiTheme="minorHAnsi" w:cstheme="minorHAnsi"/>
          <w:color w:val="959595"/>
          <w:spacing w:val="-5"/>
          <w:w w:val="9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7E7E80"/>
          <w:spacing w:val="-3"/>
          <w:w w:val="109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959595"/>
          <w:w w:val="9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959595"/>
          <w:spacing w:val="2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spacing w:val="-5"/>
          <w:w w:val="82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7E7E80"/>
          <w:spacing w:val="-7"/>
          <w:w w:val="104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7E7E80"/>
          <w:spacing w:val="-6"/>
          <w:w w:val="101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7E7E80"/>
          <w:spacing w:val="-5"/>
          <w:w w:val="98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646264"/>
          <w:spacing w:val="-2"/>
          <w:w w:val="9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7E7E80"/>
          <w:spacing w:val="-5"/>
          <w:w w:val="110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7E7E80"/>
          <w:spacing w:val="-7"/>
          <w:w w:val="98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7E7E80"/>
          <w:spacing w:val="-5"/>
          <w:w w:val="94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959595"/>
          <w:spacing w:val="-5"/>
          <w:w w:val="102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959595"/>
          <w:w w:val="140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959595"/>
          <w:spacing w:val="7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spacing w:val="-2"/>
          <w:w w:val="84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7E7E80"/>
          <w:w w:val="84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7E7E80"/>
          <w:spacing w:val="18"/>
          <w:w w:val="8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pacing w:val="-4"/>
          <w:w w:val="86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7E7E80"/>
          <w:spacing w:val="-5"/>
          <w:w w:val="114"/>
          <w:sz w:val="22"/>
          <w:szCs w:val="22"/>
        </w:rPr>
        <w:t>v</w:t>
      </w:r>
      <w:r w:rsidRPr="00B71069">
        <w:rPr>
          <w:rFonts w:asciiTheme="minorHAnsi" w:eastAsia="Arial" w:hAnsiTheme="minorHAnsi" w:cstheme="minorHAnsi"/>
          <w:color w:val="959595"/>
          <w:spacing w:val="-5"/>
          <w:w w:val="94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7E7E80"/>
          <w:spacing w:val="-2"/>
          <w:w w:val="123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646264"/>
          <w:spacing w:val="-2"/>
          <w:w w:val="9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7E7E80"/>
          <w:spacing w:val="-5"/>
          <w:w w:val="98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959595"/>
          <w:spacing w:val="-5"/>
          <w:w w:val="110"/>
          <w:sz w:val="22"/>
          <w:szCs w:val="22"/>
        </w:rPr>
        <w:t>b</w:t>
      </w:r>
      <w:r w:rsidRPr="00B71069">
        <w:rPr>
          <w:rFonts w:asciiTheme="minorHAnsi" w:eastAsia="Arial" w:hAnsiTheme="minorHAnsi" w:cstheme="minorHAnsi"/>
          <w:color w:val="646264"/>
          <w:spacing w:val="-2"/>
          <w:w w:val="82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7E7E80"/>
          <w:w w:val="98"/>
          <w:sz w:val="22"/>
          <w:szCs w:val="22"/>
        </w:rPr>
        <w:t>e</w:t>
      </w:r>
      <w:r w:rsidRPr="00B71069">
        <w:rPr>
          <w:rFonts w:asciiTheme="minorHAnsi" w:eastAsia="Arial" w:hAnsiTheme="minorHAnsi" w:cstheme="minorHAnsi"/>
          <w:color w:val="7E7E80"/>
          <w:spacing w:val="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spacing w:val="-5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959595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959595"/>
          <w:spacing w:val="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spacing w:val="-9"/>
          <w:w w:val="111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7E7E80"/>
          <w:spacing w:val="-2"/>
          <w:w w:val="113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959595"/>
          <w:spacing w:val="-5"/>
          <w:w w:val="102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959595"/>
          <w:spacing w:val="-5"/>
          <w:w w:val="106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7E7E80"/>
          <w:spacing w:val="-5"/>
          <w:w w:val="102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7E7E80"/>
          <w:spacing w:val="-7"/>
          <w:w w:val="110"/>
          <w:sz w:val="22"/>
          <w:szCs w:val="22"/>
        </w:rPr>
        <w:t>w</w:t>
      </w:r>
      <w:r w:rsidRPr="00B71069">
        <w:rPr>
          <w:rFonts w:asciiTheme="minorHAnsi" w:eastAsia="Arial" w:hAnsiTheme="minorHAnsi" w:cstheme="minorHAnsi"/>
          <w:color w:val="959595"/>
          <w:spacing w:val="-5"/>
          <w:w w:val="96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7E7E80"/>
          <w:w w:val="66"/>
          <w:sz w:val="22"/>
          <w:szCs w:val="22"/>
        </w:rPr>
        <w:t>,</w:t>
      </w:r>
      <w:r w:rsidRPr="00B71069">
        <w:rPr>
          <w:rFonts w:asciiTheme="minorHAnsi" w:eastAsia="Arial" w:hAnsiTheme="minorHAnsi" w:cstheme="minorHAnsi"/>
          <w:color w:val="7E7E80"/>
          <w:spacing w:val="24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959595"/>
          <w:spacing w:val="-7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7E7E80"/>
          <w:spacing w:val="-5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7E7E80"/>
          <w:sz w:val="22"/>
          <w:szCs w:val="22"/>
        </w:rPr>
        <w:t>c</w:t>
      </w:r>
      <w:r w:rsidRPr="00B71069">
        <w:rPr>
          <w:rFonts w:asciiTheme="minorHAnsi" w:eastAsia="Arial" w:hAnsiTheme="minorHAnsi" w:cstheme="minorHAnsi"/>
          <w:color w:val="7E7E80"/>
          <w:spacing w:val="6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spacing w:val="-4"/>
          <w:w w:val="91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7E7E80"/>
          <w:spacing w:val="-5"/>
          <w:w w:val="91"/>
          <w:sz w:val="22"/>
          <w:szCs w:val="22"/>
        </w:rPr>
        <w:t>n</w:t>
      </w:r>
      <w:r w:rsidRPr="00B71069">
        <w:rPr>
          <w:rFonts w:asciiTheme="minorHAnsi" w:eastAsia="Arial" w:hAnsiTheme="minorHAnsi" w:cstheme="minorHAnsi"/>
          <w:color w:val="7E7E80"/>
          <w:w w:val="91"/>
          <w:sz w:val="22"/>
          <w:szCs w:val="22"/>
        </w:rPr>
        <w:t>d</w:t>
      </w:r>
      <w:r w:rsidRPr="00B71069">
        <w:rPr>
          <w:rFonts w:asciiTheme="minorHAnsi" w:eastAsia="Arial" w:hAnsiTheme="minorHAnsi" w:cstheme="minorHAnsi"/>
          <w:color w:val="7E7E80"/>
          <w:spacing w:val="27"/>
          <w:w w:val="9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spacing w:val="-2"/>
          <w:w w:val="92"/>
          <w:sz w:val="22"/>
          <w:szCs w:val="22"/>
        </w:rPr>
        <w:t>i</w:t>
      </w:r>
      <w:r w:rsidRPr="00B71069">
        <w:rPr>
          <w:rFonts w:asciiTheme="minorHAnsi" w:eastAsia="Arial" w:hAnsiTheme="minorHAnsi" w:cstheme="minorHAnsi"/>
          <w:color w:val="7E7E80"/>
          <w:spacing w:val="-8"/>
          <w:w w:val="156"/>
          <w:sz w:val="22"/>
          <w:szCs w:val="22"/>
        </w:rPr>
        <w:t>0</w:t>
      </w:r>
      <w:r w:rsidRPr="00B71069">
        <w:rPr>
          <w:rFonts w:asciiTheme="minorHAnsi" w:eastAsia="Arial" w:hAnsiTheme="minorHAnsi" w:cstheme="minorHAnsi"/>
          <w:color w:val="7E7E80"/>
          <w:w w:val="72"/>
          <w:sz w:val="22"/>
          <w:szCs w:val="22"/>
        </w:rPr>
        <w:t>S</w:t>
      </w:r>
      <w:r w:rsidRPr="00B71069">
        <w:rPr>
          <w:rFonts w:asciiTheme="minorHAnsi" w:eastAsia="Arial" w:hAnsiTheme="minorHAnsi" w:cstheme="minorHAnsi"/>
          <w:color w:val="7E7E80"/>
          <w:spacing w:val="21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7E7E80"/>
          <w:w w:val="96"/>
          <w:sz w:val="22"/>
          <w:szCs w:val="22"/>
        </w:rPr>
        <w:t>p</w:t>
      </w:r>
      <w:r w:rsidRPr="00B71069">
        <w:rPr>
          <w:rFonts w:asciiTheme="minorHAnsi" w:eastAsia="Arial" w:hAnsiTheme="minorHAnsi" w:cstheme="minorHAnsi"/>
          <w:color w:val="7E7E80"/>
          <w:spacing w:val="-6"/>
          <w:w w:val="96"/>
          <w:sz w:val="22"/>
          <w:szCs w:val="22"/>
        </w:rPr>
        <w:t>l</w:t>
      </w:r>
      <w:r w:rsidRPr="00B71069">
        <w:rPr>
          <w:rFonts w:asciiTheme="minorHAnsi" w:eastAsia="Arial" w:hAnsiTheme="minorHAnsi" w:cstheme="minorHAnsi"/>
          <w:color w:val="7E7E80"/>
          <w:spacing w:val="-4"/>
          <w:w w:val="90"/>
          <w:sz w:val="22"/>
          <w:szCs w:val="22"/>
        </w:rPr>
        <w:t>a</w:t>
      </w:r>
      <w:r w:rsidRPr="00B71069">
        <w:rPr>
          <w:rFonts w:asciiTheme="minorHAnsi" w:eastAsia="Arial" w:hAnsiTheme="minorHAnsi" w:cstheme="minorHAnsi"/>
          <w:color w:val="7E7E80"/>
          <w:w w:val="136"/>
          <w:sz w:val="22"/>
          <w:szCs w:val="22"/>
        </w:rPr>
        <w:t>t</w:t>
      </w:r>
      <w:r w:rsidRPr="00B71069">
        <w:rPr>
          <w:rFonts w:asciiTheme="minorHAnsi" w:eastAsia="Arial" w:hAnsiTheme="minorHAnsi" w:cstheme="minorHAnsi"/>
          <w:color w:val="7E7E80"/>
          <w:spacing w:val="-7"/>
          <w:w w:val="136"/>
          <w:sz w:val="22"/>
          <w:szCs w:val="22"/>
        </w:rPr>
        <w:t>f</w:t>
      </w:r>
      <w:r w:rsidRPr="00B71069">
        <w:rPr>
          <w:rFonts w:asciiTheme="minorHAnsi" w:eastAsia="Arial" w:hAnsiTheme="minorHAnsi" w:cstheme="minorHAnsi"/>
          <w:color w:val="7E7E80"/>
          <w:spacing w:val="-5"/>
          <w:w w:val="106"/>
          <w:sz w:val="22"/>
          <w:szCs w:val="22"/>
        </w:rPr>
        <w:t>o</w:t>
      </w:r>
      <w:r w:rsidRPr="00B71069">
        <w:rPr>
          <w:rFonts w:asciiTheme="minorHAnsi" w:eastAsia="Arial" w:hAnsiTheme="minorHAnsi" w:cstheme="minorHAnsi"/>
          <w:color w:val="7E7E80"/>
          <w:spacing w:val="-4"/>
          <w:w w:val="123"/>
          <w:sz w:val="22"/>
          <w:szCs w:val="22"/>
        </w:rPr>
        <w:t>r</w:t>
      </w:r>
      <w:r w:rsidRPr="00B71069">
        <w:rPr>
          <w:rFonts w:asciiTheme="minorHAnsi" w:eastAsia="Arial" w:hAnsiTheme="minorHAnsi" w:cstheme="minorHAnsi"/>
          <w:color w:val="7E7E80"/>
          <w:spacing w:val="-7"/>
          <w:w w:val="98"/>
          <w:sz w:val="22"/>
          <w:szCs w:val="22"/>
        </w:rPr>
        <w:t>m</w:t>
      </w:r>
      <w:r w:rsidRPr="00B71069">
        <w:rPr>
          <w:rFonts w:asciiTheme="minorHAnsi" w:eastAsia="Arial" w:hAnsiTheme="minorHAnsi" w:cstheme="minorHAnsi"/>
          <w:color w:val="7E7E80"/>
          <w:w w:val="74"/>
          <w:sz w:val="22"/>
          <w:szCs w:val="22"/>
        </w:rPr>
        <w:t>.</w:t>
      </w:r>
      <w:r w:rsidRPr="00B71069">
        <w:rPr>
          <w:rFonts w:asciiTheme="minorHAnsi" w:eastAsia="Arial" w:hAnsiTheme="minorHAnsi" w:cstheme="minorHAnsi"/>
          <w:color w:val="7E7E80"/>
          <w:sz w:val="22"/>
          <w:szCs w:val="22"/>
        </w:rPr>
        <w:t xml:space="preserve">                </w:t>
      </w:r>
      <w:r w:rsidRPr="00B71069">
        <w:rPr>
          <w:rFonts w:asciiTheme="minorHAnsi" w:eastAsia="Arial" w:hAnsiTheme="minorHAnsi" w:cstheme="minorHAnsi"/>
          <w:color w:val="7E7E80"/>
          <w:spacing w:val="-20"/>
          <w:sz w:val="22"/>
          <w:szCs w:val="22"/>
        </w:rPr>
        <w:t xml:space="preserve"> </w:t>
      </w:r>
      <w:r w:rsidRPr="00B71069">
        <w:rPr>
          <w:rFonts w:asciiTheme="minorHAnsi" w:eastAsia="Arial" w:hAnsiTheme="minorHAnsi" w:cstheme="minorHAnsi"/>
          <w:color w:val="3FB5DD"/>
          <w:w w:val="74"/>
          <w:sz w:val="22"/>
          <w:szCs w:val="22"/>
        </w:rPr>
        <w:t>[</w:t>
      </w:r>
      <w:r w:rsidRPr="00B71069">
        <w:rPr>
          <w:rFonts w:asciiTheme="minorHAnsi" w:eastAsia="Arial" w:hAnsiTheme="minorHAnsi" w:cstheme="minorHAnsi"/>
          <w:color w:val="3FB5DD"/>
          <w:spacing w:val="-31"/>
          <w:w w:val="74"/>
          <w:sz w:val="22"/>
          <w:szCs w:val="22"/>
        </w:rPr>
        <w:t>E</w:t>
      </w:r>
      <w:r w:rsidRPr="00B71069">
        <w:rPr>
          <w:rFonts w:asciiTheme="minorHAnsi" w:hAnsiTheme="minorHAnsi" w:cstheme="minorHAnsi"/>
          <w:b/>
          <w:color w:val="3FB5DD"/>
          <w:w w:val="433"/>
          <w:sz w:val="22"/>
          <w:szCs w:val="22"/>
        </w:rPr>
        <w:t>I</w:t>
      </w:r>
    </w:p>
    <w:sectPr w:rsidR="004E2426" w:rsidRPr="00B71069">
      <w:type w:val="continuous"/>
      <w:pgSz w:w="12240" w:h="15840"/>
      <w:pgMar w:top="1260" w:right="28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4D5F12"/>
    <w:multiLevelType w:val="multilevel"/>
    <w:tmpl w:val="EB526D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426"/>
    <w:rsid w:val="004E2426"/>
    <w:rsid w:val="00B7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21BDE28"/>
  <w15:docId w15:val="{8011E14E-C4D1-480D-B396-1D585B289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7106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10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haydon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635</Words>
  <Characters>3624</Characters>
  <Application>Microsoft Office Word</Application>
  <DocSecurity>0</DocSecurity>
  <Lines>30</Lines>
  <Paragraphs>8</Paragraphs>
  <ScaleCrop>false</ScaleCrop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2021-06-25T13:05:00Z</dcterms:created>
  <dcterms:modified xsi:type="dcterms:W3CDTF">2021-06-25T13:08:00Z</dcterms:modified>
</cp:coreProperties>
</file>